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DB7E7" w14:textId="4711C263" w:rsidR="00F27EDB" w:rsidRDefault="00F27EDB" w:rsidP="00C05824">
      <w:pPr>
        <w:autoSpaceDE w:val="0"/>
        <w:spacing w:after="0" w:line="360" w:lineRule="auto"/>
        <w:rPr>
          <w:rFonts w:cstheme="minorHAnsi"/>
          <w:i/>
          <w:iCs/>
          <w:color w:val="auto"/>
          <w:sz w:val="24"/>
          <w:szCs w:val="24"/>
        </w:rPr>
      </w:pPr>
      <w:r w:rsidRPr="00130A84">
        <w:rPr>
          <w:rFonts w:cstheme="minorHAnsi"/>
          <w:i/>
          <w:iCs/>
          <w:color w:val="auto"/>
          <w:sz w:val="24"/>
          <w:szCs w:val="24"/>
        </w:rPr>
        <w:t xml:space="preserve">Załącznik nr </w:t>
      </w:r>
      <w:r w:rsidR="00F04F5E">
        <w:rPr>
          <w:rFonts w:cstheme="minorHAnsi"/>
          <w:i/>
          <w:iCs/>
          <w:color w:val="auto"/>
          <w:sz w:val="24"/>
          <w:szCs w:val="24"/>
        </w:rPr>
        <w:t>5</w:t>
      </w:r>
      <w:r w:rsidRPr="00130A84">
        <w:rPr>
          <w:rFonts w:cstheme="minorHAnsi"/>
          <w:i/>
          <w:iCs/>
          <w:color w:val="auto"/>
          <w:sz w:val="24"/>
          <w:szCs w:val="24"/>
        </w:rPr>
        <w:t xml:space="preserve"> do zapytania ofertowego/wzór umowy </w:t>
      </w:r>
    </w:p>
    <w:p w14:paraId="5655BEA1" w14:textId="77777777" w:rsidR="000E44F7" w:rsidRPr="000E44F7" w:rsidRDefault="000E44F7" w:rsidP="00C05824">
      <w:pPr>
        <w:autoSpaceDE w:val="0"/>
        <w:spacing w:after="0" w:line="360" w:lineRule="auto"/>
        <w:rPr>
          <w:rFonts w:cstheme="minorHAnsi"/>
          <w:i/>
          <w:iCs/>
          <w:color w:val="auto"/>
          <w:sz w:val="24"/>
          <w:szCs w:val="24"/>
        </w:rPr>
      </w:pPr>
    </w:p>
    <w:p w14:paraId="6FF3C950" w14:textId="36B9B1AD" w:rsidR="005B5BE2" w:rsidRPr="00130A84" w:rsidRDefault="005B5BE2" w:rsidP="00C05824">
      <w:pPr>
        <w:autoSpaceDE w:val="0"/>
        <w:spacing w:after="0" w:line="36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130A84">
        <w:rPr>
          <w:rFonts w:cstheme="minorHAnsi"/>
          <w:b/>
          <w:bCs/>
          <w:color w:val="auto"/>
          <w:sz w:val="24"/>
          <w:szCs w:val="24"/>
        </w:rPr>
        <w:t xml:space="preserve">Umowa nr </w:t>
      </w:r>
      <w:r w:rsidRPr="00130A84">
        <w:rPr>
          <w:rFonts w:eastAsia="Calibri" w:cstheme="minorHAnsi"/>
          <w:color w:val="auto"/>
          <w:sz w:val="24"/>
          <w:szCs w:val="24"/>
        </w:rPr>
        <w:t>______________</w:t>
      </w:r>
    </w:p>
    <w:p w14:paraId="024FF367" w14:textId="77777777" w:rsidR="005B5BE2" w:rsidRPr="00130A84" w:rsidRDefault="005B5BE2" w:rsidP="00C05824">
      <w:pPr>
        <w:autoSpaceDE w:val="0"/>
        <w:spacing w:after="0" w:line="360" w:lineRule="auto"/>
        <w:rPr>
          <w:rFonts w:cstheme="minorHAnsi"/>
          <w:color w:val="auto"/>
          <w:sz w:val="24"/>
          <w:szCs w:val="24"/>
        </w:rPr>
      </w:pPr>
    </w:p>
    <w:p w14:paraId="43A09EE3" w14:textId="13C57E6F" w:rsidR="005B5BE2" w:rsidRPr="00130A84" w:rsidRDefault="005B5BE2" w:rsidP="00C05824">
      <w:pPr>
        <w:autoSpaceDE w:val="0"/>
        <w:spacing w:after="0" w:line="360" w:lineRule="auto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 xml:space="preserve">zawarta w </w:t>
      </w:r>
      <w:r w:rsidR="000E44F7">
        <w:rPr>
          <w:rFonts w:cstheme="minorHAnsi"/>
          <w:color w:val="auto"/>
          <w:sz w:val="24"/>
          <w:szCs w:val="24"/>
        </w:rPr>
        <w:t>Ostródzie</w:t>
      </w:r>
      <w:r w:rsidRPr="00130A84">
        <w:rPr>
          <w:rFonts w:cstheme="minorHAnsi"/>
          <w:color w:val="auto"/>
          <w:sz w:val="24"/>
          <w:szCs w:val="24"/>
        </w:rPr>
        <w:t xml:space="preserve">, dnia </w:t>
      </w:r>
      <w:r w:rsidRPr="00130A84">
        <w:rPr>
          <w:rFonts w:eastAsia="Calibri" w:cstheme="minorHAnsi"/>
          <w:color w:val="auto"/>
          <w:sz w:val="24"/>
          <w:szCs w:val="24"/>
        </w:rPr>
        <w:t>______________</w:t>
      </w:r>
      <w:r w:rsidRPr="00130A84">
        <w:rPr>
          <w:rFonts w:cstheme="minorHAnsi"/>
          <w:color w:val="auto"/>
          <w:sz w:val="24"/>
          <w:szCs w:val="24"/>
        </w:rPr>
        <w:t xml:space="preserve"> r. pomiędzy:</w:t>
      </w:r>
    </w:p>
    <w:p w14:paraId="03FC3925" w14:textId="5A9F5CE1" w:rsidR="005B5BE2" w:rsidRPr="00130A84" w:rsidRDefault="000E44F7" w:rsidP="00C05824">
      <w:pPr>
        <w:autoSpaceDE w:val="0"/>
        <w:spacing w:line="360" w:lineRule="auto"/>
        <w:rPr>
          <w:rFonts w:eastAsia="Calibri" w:cstheme="minorHAnsi"/>
          <w:b/>
          <w:bCs/>
          <w:color w:val="auto"/>
          <w:kern w:val="2"/>
          <w:sz w:val="24"/>
          <w:szCs w:val="24"/>
          <w:lang w:eastAsia="zh-CN"/>
        </w:rPr>
      </w:pPr>
      <w:r>
        <w:rPr>
          <w:rFonts w:eastAsia="Calibri" w:cstheme="minorHAnsi"/>
          <w:b/>
          <w:bCs/>
          <w:color w:val="auto"/>
          <w:kern w:val="2"/>
          <w:sz w:val="24"/>
          <w:szCs w:val="24"/>
          <w:lang w:eastAsia="zh-CN"/>
        </w:rPr>
        <w:t>AUTOVAN Spółka z ograniczoną odpowiedzialnością</w:t>
      </w:r>
      <w:r w:rsidR="00977BB5" w:rsidRPr="00130A84">
        <w:rPr>
          <w:rFonts w:eastAsia="Calibri" w:cstheme="minorHAnsi"/>
          <w:b/>
          <w:bCs/>
          <w:color w:val="auto"/>
          <w:kern w:val="2"/>
          <w:sz w:val="24"/>
          <w:szCs w:val="24"/>
          <w:lang w:eastAsia="zh-CN"/>
        </w:rPr>
        <w:t xml:space="preserve"> </w:t>
      </w:r>
      <w:r w:rsidR="008306D3" w:rsidRPr="00130A84">
        <w:rPr>
          <w:rFonts w:eastAsia="Batang" w:cstheme="minorHAnsi"/>
          <w:color w:val="auto"/>
          <w:sz w:val="24"/>
          <w:szCs w:val="24"/>
        </w:rPr>
        <w:t xml:space="preserve">z siedzibą w </w:t>
      </w:r>
      <w:r>
        <w:rPr>
          <w:rFonts w:eastAsia="Batang" w:cstheme="minorHAnsi"/>
          <w:b/>
          <w:bCs/>
          <w:color w:val="auto"/>
          <w:sz w:val="24"/>
          <w:szCs w:val="24"/>
        </w:rPr>
        <w:t>Ostródzie</w:t>
      </w:r>
      <w:r w:rsidR="008306D3" w:rsidRPr="00130A84">
        <w:rPr>
          <w:rFonts w:eastAsia="Batang" w:cstheme="minorHAnsi"/>
          <w:b/>
          <w:bCs/>
          <w:color w:val="auto"/>
          <w:sz w:val="24"/>
          <w:szCs w:val="24"/>
        </w:rPr>
        <w:t xml:space="preserve"> (</w:t>
      </w:r>
      <w:r>
        <w:rPr>
          <w:rFonts w:eastAsia="Batang" w:cstheme="minorHAnsi"/>
          <w:b/>
          <w:bCs/>
          <w:color w:val="auto"/>
          <w:sz w:val="24"/>
          <w:szCs w:val="24"/>
        </w:rPr>
        <w:t>14-100</w:t>
      </w:r>
      <w:r w:rsidR="008306D3" w:rsidRPr="00130A84">
        <w:rPr>
          <w:rFonts w:eastAsia="Batang" w:cstheme="minorHAnsi"/>
          <w:b/>
          <w:bCs/>
          <w:color w:val="auto"/>
          <w:sz w:val="24"/>
          <w:szCs w:val="24"/>
        </w:rPr>
        <w:t>)</w:t>
      </w:r>
      <w:r w:rsidR="008306D3" w:rsidRPr="00130A84">
        <w:rPr>
          <w:rFonts w:eastAsia="Batang" w:cstheme="minorHAnsi"/>
          <w:color w:val="auto"/>
          <w:sz w:val="24"/>
          <w:szCs w:val="24"/>
        </w:rPr>
        <w:t xml:space="preserve"> przy </w:t>
      </w:r>
      <w:r w:rsidR="008306D3" w:rsidRPr="00130A84">
        <w:rPr>
          <w:rFonts w:eastAsia="Batang" w:cstheme="minorHAnsi"/>
          <w:b/>
          <w:bCs/>
          <w:color w:val="auto"/>
          <w:sz w:val="24"/>
          <w:szCs w:val="24"/>
        </w:rPr>
        <w:t>ul.</w:t>
      </w:r>
      <w:bookmarkStart w:id="0" w:name="_Hlk14417667"/>
      <w:r w:rsidR="00807DC4" w:rsidRPr="00130A84">
        <w:rPr>
          <w:rFonts w:cstheme="minorHAnsi"/>
          <w:b/>
          <w:bCs/>
          <w:color w:val="auto"/>
          <w:sz w:val="24"/>
          <w:szCs w:val="24"/>
        </w:rPr>
        <w:t xml:space="preserve"> </w:t>
      </w:r>
      <w:r>
        <w:rPr>
          <w:rFonts w:eastAsia="Batang" w:cstheme="minorHAnsi"/>
          <w:b/>
          <w:bCs/>
          <w:color w:val="auto"/>
          <w:sz w:val="24"/>
          <w:szCs w:val="24"/>
        </w:rPr>
        <w:t>Lubawska 6</w:t>
      </w:r>
      <w:r w:rsidR="008306D3" w:rsidRPr="00130A84">
        <w:rPr>
          <w:rFonts w:eastAsia="Batang" w:cstheme="minorHAnsi"/>
          <w:color w:val="auto"/>
          <w:sz w:val="24"/>
          <w:szCs w:val="24"/>
        </w:rPr>
        <w:t xml:space="preserve">, </w:t>
      </w:r>
      <w:r w:rsidR="008306D3" w:rsidRPr="00130A84">
        <w:rPr>
          <w:rFonts w:eastAsia="Batang" w:cstheme="minorHAnsi"/>
          <w:b/>
          <w:bCs/>
          <w:color w:val="auto"/>
          <w:sz w:val="24"/>
          <w:szCs w:val="24"/>
        </w:rPr>
        <w:t>NIP</w:t>
      </w:r>
      <w:r w:rsidR="00550C2D" w:rsidRPr="00130A84">
        <w:rPr>
          <w:rFonts w:eastAsia="Batang" w:cstheme="minorHAnsi"/>
          <w:b/>
          <w:bCs/>
          <w:color w:val="auto"/>
          <w:sz w:val="24"/>
          <w:szCs w:val="24"/>
        </w:rPr>
        <w:t>:</w:t>
      </w:r>
      <w:bookmarkEnd w:id="0"/>
      <w:r w:rsidR="00807DC4" w:rsidRPr="00130A84">
        <w:rPr>
          <w:rFonts w:cstheme="minorHAnsi"/>
          <w:b/>
          <w:bCs/>
          <w:color w:val="auto"/>
          <w:sz w:val="24"/>
          <w:szCs w:val="24"/>
        </w:rPr>
        <w:t xml:space="preserve"> </w:t>
      </w:r>
      <w:r>
        <w:rPr>
          <w:rFonts w:eastAsia="Batang" w:cstheme="minorHAnsi"/>
          <w:b/>
          <w:bCs/>
          <w:color w:val="auto"/>
          <w:sz w:val="24"/>
          <w:szCs w:val="24"/>
        </w:rPr>
        <w:t>899 284 09 18</w:t>
      </w:r>
      <w:r w:rsidR="00EF6A95" w:rsidRPr="00130A84">
        <w:rPr>
          <w:rFonts w:eastAsia="Batang" w:cstheme="minorHAnsi"/>
          <w:color w:val="auto"/>
          <w:sz w:val="24"/>
          <w:szCs w:val="24"/>
        </w:rPr>
        <w:t>, reprezentowaną przez:</w:t>
      </w:r>
    </w:p>
    <w:p w14:paraId="1B4105A9" w14:textId="2D044A85" w:rsidR="00FE07E9" w:rsidRPr="00130A84" w:rsidRDefault="00FE07E9" w:rsidP="00C05824">
      <w:pPr>
        <w:autoSpaceDE w:val="0"/>
        <w:spacing w:line="360" w:lineRule="auto"/>
        <w:rPr>
          <w:rFonts w:eastAsia="Times New Roman" w:cstheme="minorHAnsi"/>
          <w:color w:val="auto"/>
          <w:sz w:val="24"/>
          <w:szCs w:val="24"/>
        </w:rPr>
      </w:pPr>
      <w:r w:rsidRPr="00130A84">
        <w:rPr>
          <w:rFonts w:eastAsia="Batang" w:cstheme="minorHAnsi"/>
          <w:color w:val="auto"/>
          <w:sz w:val="24"/>
          <w:szCs w:val="24"/>
        </w:rPr>
        <w:t>_________________________________</w:t>
      </w:r>
    </w:p>
    <w:p w14:paraId="028A2269" w14:textId="77777777" w:rsidR="005B5BE2" w:rsidRPr="00130A84" w:rsidRDefault="005B5BE2" w:rsidP="00C05824">
      <w:pPr>
        <w:pStyle w:val="Stylpogrubionegotekstupismafirmowego"/>
        <w:jc w:val="both"/>
        <w:rPr>
          <w:rFonts w:asciiTheme="minorHAnsi" w:eastAsia="Batang" w:hAnsiTheme="minorHAnsi" w:cstheme="minorHAnsi"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</w:rPr>
        <w:t xml:space="preserve">- zwaną dalej </w:t>
      </w:r>
      <w:r w:rsidRPr="00130A84">
        <w:rPr>
          <w:rFonts w:asciiTheme="minorHAnsi" w:eastAsia="Batang" w:hAnsiTheme="minorHAnsi" w:cstheme="minorHAnsi"/>
          <w:bCs/>
          <w:color w:val="auto"/>
        </w:rPr>
        <w:t>Zamawiającym</w:t>
      </w:r>
      <w:r w:rsidRPr="00130A84">
        <w:rPr>
          <w:rFonts w:asciiTheme="minorHAnsi" w:eastAsia="Batang" w:hAnsiTheme="minorHAnsi" w:cstheme="minorHAnsi"/>
          <w:b w:val="0"/>
          <w:color w:val="auto"/>
        </w:rPr>
        <w:t>,</w:t>
      </w:r>
    </w:p>
    <w:p w14:paraId="0856D2EA" w14:textId="77777777" w:rsidR="005B5BE2" w:rsidRPr="00130A84" w:rsidRDefault="005B5BE2" w:rsidP="00C05824">
      <w:pPr>
        <w:pStyle w:val="Stylpogrubionegotekstupismafirmowego"/>
        <w:jc w:val="both"/>
        <w:rPr>
          <w:rFonts w:asciiTheme="minorHAnsi" w:eastAsia="Calibri" w:hAnsiTheme="minorHAnsi" w:cstheme="minorHAnsi"/>
          <w:bCs/>
          <w:color w:val="auto"/>
        </w:rPr>
      </w:pPr>
      <w:r w:rsidRPr="00130A84">
        <w:rPr>
          <w:rFonts w:asciiTheme="minorHAnsi" w:eastAsia="Batang" w:hAnsiTheme="minorHAnsi" w:cstheme="minorHAnsi"/>
          <w:color w:val="auto"/>
        </w:rPr>
        <w:t>a</w:t>
      </w:r>
    </w:p>
    <w:p w14:paraId="05E61A67" w14:textId="6456D679" w:rsidR="005B5BE2" w:rsidRPr="00130A84" w:rsidRDefault="00B11176" w:rsidP="00C05824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>
        <w:rPr>
          <w:rFonts w:asciiTheme="minorHAnsi" w:eastAsia="Batang" w:hAnsiTheme="minorHAnsi" w:cstheme="minorHAnsi"/>
          <w:b w:val="0"/>
          <w:color w:val="auto"/>
        </w:rPr>
        <w:t>______________________</w:t>
      </w:r>
      <w:r w:rsidR="005B5BE2" w:rsidRPr="00130A84">
        <w:rPr>
          <w:rFonts w:asciiTheme="minorHAnsi" w:eastAsia="Batang" w:hAnsiTheme="minorHAnsi" w:cstheme="minorHAnsi"/>
          <w:b w:val="0"/>
          <w:color w:val="auto"/>
        </w:rPr>
        <w:t>z siedzibą w</w:t>
      </w:r>
      <w:r w:rsidR="00550C2D" w:rsidRPr="00130A84">
        <w:rPr>
          <w:rFonts w:asciiTheme="minorHAnsi" w:eastAsia="Batang" w:hAnsiTheme="minorHAnsi" w:cstheme="minorHAnsi"/>
          <w:b w:val="0"/>
          <w:color w:val="auto"/>
        </w:rPr>
        <w:t xml:space="preserve"> </w:t>
      </w:r>
      <w:r>
        <w:rPr>
          <w:rFonts w:asciiTheme="minorHAnsi" w:eastAsia="Calibri" w:hAnsiTheme="minorHAnsi" w:cstheme="minorHAnsi"/>
          <w:b w:val="0"/>
          <w:bCs/>
          <w:color w:val="auto"/>
        </w:rPr>
        <w:t>________________</w:t>
      </w:r>
      <w:r w:rsidR="005B5BE2" w:rsidRPr="00130A84">
        <w:rPr>
          <w:rFonts w:asciiTheme="minorHAnsi" w:eastAsia="Batang" w:hAnsiTheme="minorHAnsi" w:cstheme="minorHAnsi"/>
          <w:b w:val="0"/>
          <w:bCs/>
          <w:color w:val="auto"/>
        </w:rPr>
        <w:t xml:space="preserve"> </w:t>
      </w:r>
      <w:r w:rsidR="00550C2D" w:rsidRPr="00130A84">
        <w:rPr>
          <w:rFonts w:asciiTheme="minorHAnsi" w:eastAsia="Batang" w:hAnsiTheme="minorHAnsi" w:cstheme="minorHAnsi"/>
          <w:b w:val="0"/>
          <w:bCs/>
          <w:color w:val="auto"/>
        </w:rPr>
        <w:t>(</w:t>
      </w:r>
      <w:r>
        <w:rPr>
          <w:rFonts w:asciiTheme="minorHAnsi" w:eastAsia="Batang" w:hAnsiTheme="minorHAnsi" w:cstheme="minorHAnsi"/>
          <w:b w:val="0"/>
          <w:bCs/>
          <w:color w:val="auto"/>
        </w:rPr>
        <w:t>_____</w:t>
      </w:r>
      <w:r w:rsidR="00F3450A" w:rsidRPr="00130A84">
        <w:rPr>
          <w:rFonts w:asciiTheme="minorHAnsi" w:eastAsia="Batang" w:hAnsiTheme="minorHAnsi" w:cstheme="minorHAnsi"/>
          <w:b w:val="0"/>
          <w:bCs/>
          <w:color w:val="auto"/>
        </w:rPr>
        <w:t xml:space="preserve"> </w:t>
      </w:r>
      <w:r w:rsidR="00550C2D" w:rsidRPr="00130A84">
        <w:rPr>
          <w:rFonts w:asciiTheme="minorHAnsi" w:eastAsia="Batang" w:hAnsiTheme="minorHAnsi" w:cstheme="minorHAnsi"/>
          <w:b w:val="0"/>
          <w:bCs/>
          <w:color w:val="auto"/>
        </w:rPr>
        <w:t>-</w:t>
      </w:r>
      <w:r>
        <w:rPr>
          <w:rFonts w:asciiTheme="minorHAnsi" w:eastAsia="Batang" w:hAnsiTheme="minorHAnsi" w:cstheme="minorHAnsi"/>
          <w:b w:val="0"/>
          <w:bCs/>
          <w:color w:val="auto"/>
        </w:rPr>
        <w:t>_____</w:t>
      </w:r>
      <w:r w:rsidR="00550C2D" w:rsidRPr="00130A84">
        <w:rPr>
          <w:rFonts w:asciiTheme="minorHAnsi" w:eastAsia="Batang" w:hAnsiTheme="minorHAnsi" w:cstheme="minorHAnsi"/>
          <w:b w:val="0"/>
          <w:bCs/>
          <w:color w:val="auto"/>
        </w:rPr>
        <w:t>)</w:t>
      </w:r>
      <w:r w:rsidR="00550C2D" w:rsidRPr="00130A84">
        <w:rPr>
          <w:rFonts w:asciiTheme="minorHAnsi" w:eastAsia="Batang" w:hAnsiTheme="minorHAnsi" w:cstheme="minorHAnsi"/>
          <w:b w:val="0"/>
          <w:color w:val="auto"/>
        </w:rPr>
        <w:t xml:space="preserve"> przy </w:t>
      </w:r>
      <w:r w:rsidR="005B5BE2" w:rsidRPr="00130A84">
        <w:rPr>
          <w:rFonts w:asciiTheme="minorHAnsi" w:eastAsia="Batang" w:hAnsiTheme="minorHAnsi" w:cstheme="minorHAnsi"/>
          <w:b w:val="0"/>
          <w:color w:val="auto"/>
        </w:rPr>
        <w:t>ul.</w:t>
      </w:r>
      <w:r>
        <w:rPr>
          <w:rFonts w:asciiTheme="minorHAnsi" w:eastAsia="Batang" w:hAnsiTheme="minorHAnsi" w:cstheme="minorHAnsi"/>
          <w:b w:val="0"/>
          <w:color w:val="auto"/>
        </w:rPr>
        <w:t>______________________</w:t>
      </w:r>
      <w:r w:rsidR="00550C2D" w:rsidRPr="00130A84">
        <w:rPr>
          <w:rFonts w:asciiTheme="minorHAnsi" w:eastAsia="Batang" w:hAnsiTheme="minorHAnsi" w:cstheme="minorHAnsi"/>
          <w:b w:val="0"/>
          <w:color w:val="auto"/>
        </w:rPr>
        <w:t xml:space="preserve">, </w:t>
      </w:r>
      <w:r w:rsidR="005B5BE2" w:rsidRPr="00130A84">
        <w:rPr>
          <w:rFonts w:asciiTheme="minorHAnsi" w:eastAsia="Batang" w:hAnsiTheme="minorHAnsi" w:cstheme="minorHAnsi"/>
          <w:b w:val="0"/>
          <w:color w:val="auto"/>
        </w:rPr>
        <w:t>NIP:</w:t>
      </w:r>
      <w:r>
        <w:rPr>
          <w:rFonts w:asciiTheme="minorHAnsi" w:eastAsia="Calibri" w:hAnsiTheme="minorHAnsi" w:cstheme="minorHAnsi"/>
          <w:b w:val="0"/>
          <w:color w:val="auto"/>
        </w:rPr>
        <w:t>_____________________</w:t>
      </w:r>
      <w:r w:rsidR="005B5BE2" w:rsidRPr="00130A84">
        <w:rPr>
          <w:rFonts w:asciiTheme="minorHAnsi" w:eastAsia="Batang" w:hAnsiTheme="minorHAnsi" w:cstheme="minorHAnsi"/>
          <w:b w:val="0"/>
          <w:color w:val="auto"/>
        </w:rPr>
        <w:t>, reprezentowaną przez:</w:t>
      </w:r>
    </w:p>
    <w:p w14:paraId="678F9F26" w14:textId="1501444C" w:rsidR="005B5BE2" w:rsidRPr="00130A84" w:rsidRDefault="00FE07E9" w:rsidP="00C05824">
      <w:pPr>
        <w:pStyle w:val="Stylpogrubionegotekstupismafirmowego"/>
        <w:numPr>
          <w:ilvl w:val="0"/>
          <w:numId w:val="3"/>
        </w:numPr>
        <w:jc w:val="both"/>
        <w:rPr>
          <w:rFonts w:asciiTheme="minorHAnsi" w:eastAsia="Calibri" w:hAnsiTheme="minorHAnsi" w:cstheme="minorHAnsi"/>
          <w:b w:val="0"/>
          <w:bCs/>
          <w:color w:val="auto"/>
        </w:rPr>
      </w:pPr>
      <w:r w:rsidRPr="00130A84">
        <w:rPr>
          <w:rFonts w:asciiTheme="minorHAnsi" w:eastAsia="Calibri" w:hAnsiTheme="minorHAnsi" w:cstheme="minorHAnsi"/>
          <w:b w:val="0"/>
          <w:bCs/>
          <w:color w:val="auto"/>
        </w:rPr>
        <w:t>______________________ – ________________________</w:t>
      </w:r>
    </w:p>
    <w:p w14:paraId="2F3EDEBC" w14:textId="63F89BDD" w:rsidR="00FE07E9" w:rsidRPr="00130A84" w:rsidRDefault="00FE07E9" w:rsidP="00C05824">
      <w:pPr>
        <w:pStyle w:val="Stylpogrubionegotekstupismafirmowego"/>
        <w:numPr>
          <w:ilvl w:val="0"/>
          <w:numId w:val="3"/>
        </w:numPr>
        <w:jc w:val="both"/>
        <w:rPr>
          <w:rFonts w:asciiTheme="minorHAnsi" w:eastAsia="Calibri" w:hAnsiTheme="minorHAnsi" w:cstheme="minorHAnsi"/>
          <w:b w:val="0"/>
          <w:bCs/>
          <w:color w:val="auto"/>
        </w:rPr>
      </w:pPr>
      <w:r w:rsidRPr="00130A84">
        <w:rPr>
          <w:rFonts w:asciiTheme="minorHAnsi" w:eastAsia="Calibri" w:hAnsiTheme="minorHAnsi" w:cstheme="minorHAnsi"/>
          <w:b w:val="0"/>
          <w:bCs/>
          <w:color w:val="auto"/>
        </w:rPr>
        <w:t>______________________ – ________________________</w:t>
      </w:r>
    </w:p>
    <w:p w14:paraId="707AC9CF" w14:textId="25A36C36" w:rsidR="005B5BE2" w:rsidRPr="00130A84" w:rsidRDefault="005B5BE2" w:rsidP="00C05824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</w:rPr>
        <w:t xml:space="preserve">- zwaną dalej </w:t>
      </w:r>
      <w:r w:rsidRPr="00130A84">
        <w:rPr>
          <w:rFonts w:asciiTheme="minorHAnsi" w:eastAsia="Batang" w:hAnsiTheme="minorHAnsi" w:cstheme="minorHAnsi"/>
          <w:bCs/>
          <w:color w:val="auto"/>
        </w:rPr>
        <w:t>Wykonawcą</w:t>
      </w:r>
      <w:r w:rsidRPr="00130A84">
        <w:rPr>
          <w:rFonts w:asciiTheme="minorHAnsi" w:eastAsia="Batang" w:hAnsiTheme="minorHAnsi" w:cstheme="minorHAnsi"/>
          <w:b w:val="0"/>
          <w:color w:val="auto"/>
        </w:rPr>
        <w:t>,</w:t>
      </w:r>
    </w:p>
    <w:p w14:paraId="319CF486" w14:textId="77777777" w:rsidR="005B5BE2" w:rsidRPr="00130A84" w:rsidRDefault="005B5BE2" w:rsidP="00C05824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</w:rPr>
        <w:t xml:space="preserve">zwane łącznie </w:t>
      </w:r>
      <w:r w:rsidRPr="00130A84">
        <w:rPr>
          <w:rFonts w:asciiTheme="minorHAnsi" w:eastAsia="Batang" w:hAnsiTheme="minorHAnsi" w:cstheme="minorHAnsi"/>
          <w:bCs/>
          <w:color w:val="auto"/>
        </w:rPr>
        <w:t>Stronami</w:t>
      </w:r>
      <w:r w:rsidRPr="00130A84">
        <w:rPr>
          <w:rFonts w:asciiTheme="minorHAnsi" w:eastAsia="Batang" w:hAnsiTheme="minorHAnsi" w:cstheme="minorHAnsi"/>
          <w:b w:val="0"/>
          <w:color w:val="auto"/>
        </w:rPr>
        <w:t>,</w:t>
      </w:r>
    </w:p>
    <w:p w14:paraId="6D5D88ED" w14:textId="77777777" w:rsidR="005B5BE2" w:rsidRPr="00130A84" w:rsidRDefault="005B5BE2" w:rsidP="00C05824">
      <w:pPr>
        <w:pStyle w:val="Stylpogrubionegotekstupismafirmowego"/>
        <w:jc w:val="both"/>
        <w:rPr>
          <w:rFonts w:asciiTheme="minorHAnsi" w:eastAsia="Batang" w:hAnsiTheme="minorHAnsi" w:cstheme="minorHAnsi"/>
          <w:i/>
          <w:iCs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</w:rPr>
        <w:t>o następującej treści:</w:t>
      </w:r>
    </w:p>
    <w:p w14:paraId="62222471" w14:textId="79CE21C4" w:rsidR="00DF480F" w:rsidRPr="000B3AAF" w:rsidRDefault="005B5BE2" w:rsidP="007933CE">
      <w:pPr>
        <w:spacing w:before="160" w:line="276" w:lineRule="auto"/>
        <w:jc w:val="both"/>
        <w:rPr>
          <w:rFonts w:eastAsia="Batang" w:cstheme="minorHAnsi"/>
          <w:i/>
          <w:iCs/>
          <w:color w:val="auto"/>
          <w:sz w:val="24"/>
          <w:szCs w:val="24"/>
        </w:rPr>
      </w:pPr>
      <w:r w:rsidRPr="00130A84">
        <w:rPr>
          <w:rFonts w:eastAsia="Batang" w:cstheme="minorHAnsi"/>
          <w:i/>
          <w:iCs/>
          <w:color w:val="auto"/>
          <w:sz w:val="24"/>
          <w:szCs w:val="24"/>
        </w:rPr>
        <w:t>W wyniku dokonania przez Zamawiającego wyboru oferty Wykonawcy w związku z  postępowaniem ofertowym wszczętym</w:t>
      </w:r>
      <w:r w:rsidR="007B69C9" w:rsidRPr="00130A84">
        <w:rPr>
          <w:rFonts w:cstheme="minorHAnsi"/>
          <w:color w:val="auto"/>
          <w:sz w:val="24"/>
          <w:szCs w:val="24"/>
        </w:rPr>
        <w:t xml:space="preserve"> </w:t>
      </w:r>
      <w:r w:rsidR="00593F90" w:rsidRPr="00130A84">
        <w:rPr>
          <w:rFonts w:eastAsia="Batang" w:cstheme="minorHAnsi"/>
          <w:i/>
          <w:iCs/>
          <w:color w:val="auto"/>
          <w:sz w:val="24"/>
          <w:szCs w:val="24"/>
        </w:rPr>
        <w:t>w ramach</w:t>
      </w:r>
      <w:r w:rsidR="000B3AAF">
        <w:rPr>
          <w:rFonts w:eastAsia="Batang" w:cstheme="minorHAnsi"/>
          <w:i/>
          <w:iCs/>
          <w:color w:val="auto"/>
          <w:sz w:val="24"/>
          <w:szCs w:val="24"/>
        </w:rPr>
        <w:t xml:space="preserve"> programu Fundusze Europejskie dla Polski Wschodniej 2021-2027 Priorytet I. </w:t>
      </w:r>
      <w:r w:rsidR="00EC79F4">
        <w:rPr>
          <w:rFonts w:eastAsia="Batang" w:cstheme="minorHAnsi"/>
          <w:i/>
          <w:iCs/>
          <w:color w:val="auto"/>
          <w:sz w:val="24"/>
          <w:szCs w:val="24"/>
        </w:rPr>
        <w:t>Przedsiębiorczość</w:t>
      </w:r>
      <w:r w:rsidR="000B3AAF">
        <w:rPr>
          <w:rFonts w:eastAsia="Batang" w:cstheme="minorHAnsi"/>
          <w:i/>
          <w:iCs/>
          <w:color w:val="auto"/>
          <w:sz w:val="24"/>
          <w:szCs w:val="24"/>
        </w:rPr>
        <w:t xml:space="preserve"> i Innowacje, Działanie 1.4 Wzornictwo w MŚP</w:t>
      </w:r>
      <w:r w:rsidR="008749FF" w:rsidRPr="00130A84">
        <w:rPr>
          <w:rFonts w:eastAsia="Batang" w:cstheme="minorHAnsi"/>
          <w:i/>
          <w:iCs/>
          <w:color w:val="auto"/>
          <w:sz w:val="24"/>
          <w:szCs w:val="24"/>
        </w:rPr>
        <w:t>,</w:t>
      </w:r>
      <w:r w:rsidR="004267AF" w:rsidRPr="00130A84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="004267AF" w:rsidRPr="00122A27">
        <w:rPr>
          <w:rFonts w:eastAsia="Batang" w:cstheme="minorHAnsi"/>
          <w:b/>
          <w:bCs/>
          <w:i/>
          <w:iCs/>
          <w:color w:val="auto"/>
          <w:sz w:val="24"/>
          <w:szCs w:val="24"/>
        </w:rPr>
        <w:t xml:space="preserve">na </w:t>
      </w:r>
      <w:r w:rsidR="00174BCF" w:rsidRPr="00122A27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zakup</w:t>
      </w:r>
      <w:r w:rsidR="000B3AAF" w:rsidRPr="00122A27">
        <w:rPr>
          <w:rFonts w:eastAsia="Batang" w:cstheme="minorHAnsi"/>
          <w:b/>
          <w:bCs/>
          <w:i/>
          <w:iCs/>
          <w:color w:val="auto"/>
          <w:sz w:val="24"/>
          <w:szCs w:val="24"/>
        </w:rPr>
        <w:t xml:space="preserve"> </w:t>
      </w:r>
      <w:r w:rsidR="00B06554" w:rsidRPr="00B06554">
        <w:rPr>
          <w:rFonts w:cstheme="minorHAnsi"/>
          <w:b/>
          <w:i/>
          <w:iCs/>
          <w:sz w:val="24"/>
          <w:szCs w:val="24"/>
        </w:rPr>
        <w:t>systemu informatycznego (1 szt.)</w:t>
      </w:r>
      <w:r w:rsidR="004267AF" w:rsidRPr="00130A84">
        <w:rPr>
          <w:rFonts w:eastAsia="Batang" w:cstheme="minorHAnsi"/>
          <w:i/>
          <w:iCs/>
          <w:color w:val="auto"/>
          <w:sz w:val="24"/>
          <w:szCs w:val="24"/>
        </w:rPr>
        <w:t>,</w:t>
      </w:r>
      <w:r w:rsidR="008749FF" w:rsidRPr="00130A84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="00E85CC0" w:rsidRPr="00130A84">
        <w:rPr>
          <w:rFonts w:eastAsia="Batang" w:cstheme="minorHAnsi"/>
          <w:i/>
          <w:iCs/>
          <w:color w:val="auto"/>
          <w:sz w:val="24"/>
          <w:szCs w:val="24"/>
        </w:rPr>
        <w:t>określon</w:t>
      </w:r>
      <w:r w:rsidR="00B06554">
        <w:rPr>
          <w:rFonts w:eastAsia="Batang" w:cstheme="minorHAnsi"/>
          <w:i/>
          <w:iCs/>
          <w:color w:val="auto"/>
          <w:sz w:val="24"/>
          <w:szCs w:val="24"/>
        </w:rPr>
        <w:t>ego</w:t>
      </w:r>
      <w:r w:rsidRPr="00130A84">
        <w:rPr>
          <w:rFonts w:eastAsia="Batang" w:cstheme="minorHAnsi"/>
          <w:i/>
          <w:iCs/>
          <w:color w:val="auto"/>
          <w:sz w:val="24"/>
          <w:szCs w:val="24"/>
        </w:rPr>
        <w:t xml:space="preserve"> w Zapytaniu ofertowym</w:t>
      </w:r>
      <w:r w:rsidR="00BF05A8">
        <w:rPr>
          <w:rFonts w:eastAsia="Batang" w:cstheme="minorHAnsi"/>
          <w:i/>
          <w:iCs/>
          <w:color w:val="auto"/>
          <w:sz w:val="24"/>
          <w:szCs w:val="24"/>
        </w:rPr>
        <w:t xml:space="preserve"> nr 2/2026</w:t>
      </w:r>
      <w:r w:rsidRPr="00130A84">
        <w:rPr>
          <w:rFonts w:eastAsia="Batang" w:cstheme="minorHAnsi"/>
          <w:i/>
          <w:iCs/>
          <w:color w:val="auto"/>
          <w:sz w:val="24"/>
          <w:szCs w:val="24"/>
        </w:rPr>
        <w:t>, Strony oświadczają, co następuje:</w:t>
      </w:r>
    </w:p>
    <w:p w14:paraId="7991FB69" w14:textId="02D83BAE" w:rsidR="00533A38" w:rsidRPr="00130A84" w:rsidRDefault="00533A38" w:rsidP="007D7097">
      <w:pPr>
        <w:autoSpaceDE w:val="0"/>
        <w:spacing w:after="0" w:line="360" w:lineRule="auto"/>
        <w:jc w:val="center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b/>
          <w:bCs/>
          <w:color w:val="auto"/>
          <w:sz w:val="24"/>
          <w:szCs w:val="24"/>
        </w:rPr>
        <w:t>§ 1</w:t>
      </w:r>
      <w:r w:rsidR="00F04F5E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Pr="00130A84">
        <w:rPr>
          <w:rFonts w:cstheme="minorHAnsi"/>
          <w:b/>
          <w:bCs/>
          <w:color w:val="auto"/>
          <w:sz w:val="24"/>
          <w:szCs w:val="24"/>
        </w:rPr>
        <w:t>Przedmiot umowy</w:t>
      </w:r>
    </w:p>
    <w:p w14:paraId="7066ECC5" w14:textId="08427FD1" w:rsidR="00533A38" w:rsidRPr="00130A84" w:rsidRDefault="00533A38" w:rsidP="007D7097">
      <w:pPr>
        <w:numPr>
          <w:ilvl w:val="0"/>
          <w:numId w:val="4"/>
        </w:numPr>
        <w:tabs>
          <w:tab w:val="left" w:pos="67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 xml:space="preserve">Wykonawca zobowiązuje się </w:t>
      </w:r>
      <w:r w:rsidR="00DD0232" w:rsidRPr="00AF3273">
        <w:rPr>
          <w:rFonts w:cstheme="minorHAnsi"/>
          <w:b/>
          <w:bCs/>
          <w:color w:val="auto"/>
          <w:sz w:val="24"/>
          <w:szCs w:val="24"/>
        </w:rPr>
        <w:t xml:space="preserve">przekazać </w:t>
      </w:r>
      <w:r w:rsidR="00E5467C" w:rsidRPr="00AF3273">
        <w:rPr>
          <w:rFonts w:cstheme="minorHAnsi"/>
          <w:b/>
          <w:bCs/>
          <w:color w:val="auto"/>
          <w:sz w:val="24"/>
          <w:szCs w:val="24"/>
        </w:rPr>
        <w:t>prawa autorskie</w:t>
      </w:r>
      <w:r w:rsidR="00E5467C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="00DD0232">
        <w:rPr>
          <w:rFonts w:cstheme="minorHAnsi"/>
          <w:color w:val="auto"/>
          <w:sz w:val="24"/>
          <w:szCs w:val="24"/>
        </w:rPr>
        <w:t>Zamawiającemu</w:t>
      </w:r>
      <w:r w:rsidR="000B3AAF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="00E5467C">
        <w:rPr>
          <w:rFonts w:cstheme="minorHAnsi"/>
          <w:b/>
          <w:bCs/>
          <w:color w:val="auto"/>
          <w:sz w:val="24"/>
          <w:szCs w:val="24"/>
        </w:rPr>
        <w:t xml:space="preserve">do </w:t>
      </w:r>
      <w:r w:rsidR="00B06554">
        <w:rPr>
          <w:rFonts w:cstheme="minorHAnsi"/>
          <w:b/>
          <w:sz w:val="24"/>
          <w:szCs w:val="24"/>
        </w:rPr>
        <w:t>system</w:t>
      </w:r>
      <w:r w:rsidR="00E5467C">
        <w:rPr>
          <w:rFonts w:cstheme="minorHAnsi"/>
          <w:b/>
          <w:sz w:val="24"/>
          <w:szCs w:val="24"/>
        </w:rPr>
        <w:t>u</w:t>
      </w:r>
      <w:r w:rsidR="00B06554">
        <w:rPr>
          <w:rFonts w:cstheme="minorHAnsi"/>
          <w:b/>
          <w:sz w:val="24"/>
          <w:szCs w:val="24"/>
        </w:rPr>
        <w:t xml:space="preserve"> informatyczn</w:t>
      </w:r>
      <w:r w:rsidR="00E5467C">
        <w:rPr>
          <w:rFonts w:cstheme="minorHAnsi"/>
          <w:b/>
          <w:sz w:val="24"/>
          <w:szCs w:val="24"/>
        </w:rPr>
        <w:t>ego</w:t>
      </w:r>
      <w:r w:rsidR="00B06554">
        <w:rPr>
          <w:rFonts w:cstheme="minorHAnsi"/>
          <w:b/>
          <w:sz w:val="24"/>
          <w:szCs w:val="24"/>
        </w:rPr>
        <w:t xml:space="preserve"> (1 szt.)</w:t>
      </w:r>
      <w:r w:rsidR="008749FF" w:rsidRPr="00130A84">
        <w:rPr>
          <w:rFonts w:cstheme="minorHAnsi"/>
          <w:color w:val="auto"/>
          <w:sz w:val="24"/>
          <w:szCs w:val="24"/>
        </w:rPr>
        <w:t>,</w:t>
      </w:r>
      <w:r w:rsidRPr="00130A84">
        <w:rPr>
          <w:rFonts w:cstheme="minorHAnsi"/>
          <w:color w:val="auto"/>
          <w:sz w:val="24"/>
          <w:szCs w:val="24"/>
        </w:rPr>
        <w:t xml:space="preserve"> według jakości i ilości określonej w Ofercie stanowiącej</w:t>
      </w:r>
      <w:r w:rsidRPr="00130A84">
        <w:rPr>
          <w:rFonts w:cstheme="minorHAnsi"/>
          <w:color w:val="auto"/>
          <w:sz w:val="24"/>
          <w:szCs w:val="24"/>
          <w:u w:val="single"/>
        </w:rPr>
        <w:t xml:space="preserve"> Załącznik nr 1</w:t>
      </w:r>
      <w:r w:rsidRPr="00130A84">
        <w:rPr>
          <w:rFonts w:cstheme="minorHAnsi"/>
          <w:color w:val="auto"/>
          <w:sz w:val="24"/>
          <w:szCs w:val="24"/>
        </w:rPr>
        <w:t xml:space="preserve"> do niniejszej Umowy (</w:t>
      </w:r>
      <w:r w:rsidRPr="00130A84">
        <w:rPr>
          <w:rFonts w:cstheme="minorHAnsi"/>
          <w:b/>
          <w:bCs/>
          <w:color w:val="auto"/>
          <w:sz w:val="24"/>
          <w:szCs w:val="24"/>
        </w:rPr>
        <w:t>„Przedmiot umowy”</w:t>
      </w:r>
      <w:r w:rsidRPr="00130A84">
        <w:rPr>
          <w:rFonts w:cstheme="minorHAnsi"/>
          <w:color w:val="auto"/>
          <w:sz w:val="24"/>
          <w:szCs w:val="24"/>
        </w:rPr>
        <w:t>).</w:t>
      </w:r>
    </w:p>
    <w:p w14:paraId="6F33078D" w14:textId="70E5BFEB" w:rsidR="00DF480F" w:rsidRPr="007D6E02" w:rsidRDefault="00533A38" w:rsidP="007D7097">
      <w:pPr>
        <w:numPr>
          <w:ilvl w:val="0"/>
          <w:numId w:val="4"/>
        </w:numPr>
        <w:tabs>
          <w:tab w:val="left" w:pos="67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 xml:space="preserve">Przedmiot umowy obejmuje </w:t>
      </w:r>
      <w:r w:rsidR="008749FF" w:rsidRPr="00130A84">
        <w:rPr>
          <w:rFonts w:cstheme="minorHAnsi"/>
          <w:b/>
          <w:bCs/>
          <w:color w:val="auto"/>
          <w:sz w:val="24"/>
          <w:szCs w:val="24"/>
        </w:rPr>
        <w:t>zakup</w:t>
      </w:r>
      <w:r w:rsidR="008F13B0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="00B06554">
        <w:rPr>
          <w:rFonts w:cstheme="minorHAnsi"/>
          <w:b/>
          <w:sz w:val="24"/>
          <w:szCs w:val="24"/>
        </w:rPr>
        <w:t>systemu informatycznego (1 szt.).</w:t>
      </w:r>
    </w:p>
    <w:p w14:paraId="33CDD980" w14:textId="77777777" w:rsidR="007D6E02" w:rsidRPr="00B038CA" w:rsidRDefault="007D6E02" w:rsidP="007D7097">
      <w:pPr>
        <w:tabs>
          <w:tab w:val="left" w:pos="675"/>
        </w:tabs>
        <w:suppressAutoHyphens/>
        <w:autoSpaceDE w:val="0"/>
        <w:spacing w:after="0" w:line="360" w:lineRule="auto"/>
        <w:ind w:left="340"/>
        <w:jc w:val="both"/>
        <w:rPr>
          <w:rFonts w:cstheme="minorHAnsi"/>
          <w:color w:val="auto"/>
          <w:sz w:val="24"/>
          <w:szCs w:val="24"/>
        </w:rPr>
      </w:pPr>
    </w:p>
    <w:p w14:paraId="021C0892" w14:textId="7C2EEDFA" w:rsidR="00F04F5E" w:rsidRPr="007933CE" w:rsidRDefault="00533A38" w:rsidP="00BF0BA7">
      <w:pPr>
        <w:tabs>
          <w:tab w:val="left" w:pos="675"/>
        </w:tabs>
        <w:suppressAutoHyphens/>
        <w:autoSpaceDE w:val="0"/>
        <w:spacing w:after="0" w:line="36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130A84">
        <w:rPr>
          <w:rFonts w:cstheme="minorHAnsi"/>
          <w:b/>
          <w:bCs/>
          <w:color w:val="auto"/>
          <w:sz w:val="24"/>
          <w:szCs w:val="24"/>
        </w:rPr>
        <w:t>§ 2</w:t>
      </w:r>
      <w:r w:rsidR="00F04F5E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Pr="00130A84">
        <w:rPr>
          <w:rFonts w:cstheme="minorHAnsi"/>
          <w:b/>
          <w:bCs/>
          <w:color w:val="auto"/>
          <w:sz w:val="24"/>
          <w:szCs w:val="24"/>
        </w:rPr>
        <w:t xml:space="preserve">Warunki </w:t>
      </w:r>
      <w:r w:rsidR="00F04F5E">
        <w:rPr>
          <w:rFonts w:cstheme="minorHAnsi"/>
          <w:b/>
          <w:bCs/>
          <w:color w:val="auto"/>
          <w:sz w:val="24"/>
          <w:szCs w:val="24"/>
        </w:rPr>
        <w:t>przekazania przedmiotu zamówienia</w:t>
      </w:r>
    </w:p>
    <w:p w14:paraId="6933F5D1" w14:textId="3FB5F368" w:rsidR="00D91817" w:rsidRPr="00D91817" w:rsidRDefault="00533A38" w:rsidP="007D7097">
      <w:pPr>
        <w:numPr>
          <w:ilvl w:val="0"/>
          <w:numId w:val="5"/>
        </w:numPr>
        <w:tabs>
          <w:tab w:val="left" w:pos="330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bCs/>
          <w:color w:val="auto"/>
          <w:sz w:val="24"/>
          <w:szCs w:val="24"/>
        </w:rPr>
        <w:lastRenderedPageBreak/>
        <w:t xml:space="preserve">Termin </w:t>
      </w:r>
      <w:r w:rsidR="00F04F5E">
        <w:rPr>
          <w:rFonts w:cstheme="minorHAnsi"/>
          <w:bCs/>
          <w:color w:val="auto"/>
          <w:sz w:val="24"/>
          <w:szCs w:val="24"/>
        </w:rPr>
        <w:t>przekazania</w:t>
      </w:r>
      <w:r w:rsidR="00F04F5E" w:rsidRPr="00130A84">
        <w:rPr>
          <w:rFonts w:cstheme="minorHAnsi"/>
          <w:bCs/>
          <w:color w:val="auto"/>
          <w:sz w:val="24"/>
          <w:szCs w:val="24"/>
        </w:rPr>
        <w:t xml:space="preserve"> </w:t>
      </w:r>
      <w:r w:rsidR="00F04F5E">
        <w:rPr>
          <w:rFonts w:cstheme="minorHAnsi"/>
          <w:bCs/>
          <w:color w:val="auto"/>
          <w:sz w:val="24"/>
          <w:szCs w:val="24"/>
        </w:rPr>
        <w:t>p</w:t>
      </w:r>
      <w:r w:rsidRPr="00130A84">
        <w:rPr>
          <w:rFonts w:cstheme="minorHAnsi"/>
          <w:bCs/>
          <w:color w:val="auto"/>
          <w:sz w:val="24"/>
          <w:szCs w:val="24"/>
        </w:rPr>
        <w:t>rzedmiotu umowy nastąpi</w:t>
      </w:r>
      <w:r w:rsidR="00AC439B" w:rsidRPr="00130A84">
        <w:rPr>
          <w:rFonts w:cstheme="minorHAnsi"/>
          <w:bCs/>
          <w:color w:val="auto"/>
          <w:sz w:val="24"/>
          <w:szCs w:val="24"/>
        </w:rPr>
        <w:t xml:space="preserve"> </w:t>
      </w:r>
      <w:r w:rsidR="00BB374C">
        <w:rPr>
          <w:rFonts w:cstheme="minorHAnsi"/>
          <w:bCs/>
          <w:color w:val="auto"/>
          <w:sz w:val="24"/>
          <w:szCs w:val="24"/>
        </w:rPr>
        <w:t>w ciągu</w:t>
      </w:r>
      <w:r w:rsidR="00BE1B89">
        <w:rPr>
          <w:rFonts w:cstheme="minorHAnsi"/>
          <w:b/>
          <w:color w:val="auto"/>
          <w:sz w:val="24"/>
          <w:szCs w:val="24"/>
        </w:rPr>
        <w:t xml:space="preserve"> _____________</w:t>
      </w:r>
      <w:r w:rsidR="00BB374C">
        <w:rPr>
          <w:rFonts w:cstheme="minorHAnsi"/>
          <w:b/>
          <w:color w:val="auto"/>
          <w:sz w:val="24"/>
          <w:szCs w:val="24"/>
        </w:rPr>
        <w:t xml:space="preserve"> </w:t>
      </w:r>
      <w:r w:rsidR="00BF0BA7">
        <w:rPr>
          <w:rFonts w:cstheme="minorHAnsi"/>
          <w:b/>
          <w:color w:val="auto"/>
          <w:sz w:val="24"/>
          <w:szCs w:val="24"/>
        </w:rPr>
        <w:t>dni</w:t>
      </w:r>
      <w:r w:rsidR="00F04F5E">
        <w:rPr>
          <w:rFonts w:cstheme="minorHAnsi"/>
          <w:b/>
          <w:color w:val="auto"/>
          <w:sz w:val="24"/>
          <w:szCs w:val="24"/>
        </w:rPr>
        <w:t xml:space="preserve"> </w:t>
      </w:r>
      <w:r w:rsidR="00BB374C">
        <w:rPr>
          <w:rFonts w:cstheme="minorHAnsi"/>
          <w:b/>
          <w:color w:val="auto"/>
          <w:sz w:val="24"/>
          <w:szCs w:val="24"/>
        </w:rPr>
        <w:t xml:space="preserve">od momentu podpisania umowy. </w:t>
      </w:r>
    </w:p>
    <w:p w14:paraId="532AC213" w14:textId="7DE29DF1" w:rsidR="00533A38" w:rsidRPr="00130A84" w:rsidRDefault="00D2627C" w:rsidP="007D7097">
      <w:pPr>
        <w:numPr>
          <w:ilvl w:val="0"/>
          <w:numId w:val="5"/>
        </w:numPr>
        <w:tabs>
          <w:tab w:val="left" w:pos="330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bCs/>
          <w:color w:val="auto"/>
          <w:sz w:val="24"/>
          <w:szCs w:val="24"/>
        </w:rPr>
        <w:t xml:space="preserve">Odbiór </w:t>
      </w:r>
      <w:r w:rsidR="00F04F5E">
        <w:rPr>
          <w:rFonts w:cstheme="minorHAnsi"/>
          <w:bCs/>
          <w:color w:val="auto"/>
          <w:sz w:val="24"/>
          <w:szCs w:val="24"/>
        </w:rPr>
        <w:t>p</w:t>
      </w:r>
      <w:r w:rsidR="00F04F5E" w:rsidRPr="00130A84">
        <w:rPr>
          <w:rFonts w:cstheme="minorHAnsi"/>
          <w:bCs/>
          <w:color w:val="auto"/>
          <w:sz w:val="24"/>
          <w:szCs w:val="24"/>
        </w:rPr>
        <w:t xml:space="preserve">rzedmiotu </w:t>
      </w:r>
      <w:r w:rsidR="00122A27">
        <w:rPr>
          <w:rFonts w:cstheme="minorHAnsi"/>
          <w:bCs/>
          <w:color w:val="auto"/>
          <w:sz w:val="24"/>
          <w:szCs w:val="24"/>
        </w:rPr>
        <w:t>umowy</w:t>
      </w:r>
      <w:r w:rsidRPr="00130A84">
        <w:rPr>
          <w:rFonts w:cstheme="minorHAnsi"/>
          <w:bCs/>
          <w:color w:val="auto"/>
          <w:sz w:val="24"/>
          <w:szCs w:val="24"/>
        </w:rPr>
        <w:t xml:space="preserve"> zostanie zatwierdzony podpisanym przez obie Strony protokołem zdawczo-odbiorczym</w:t>
      </w:r>
      <w:r w:rsidR="00BF05A8">
        <w:rPr>
          <w:rFonts w:cstheme="minorHAnsi"/>
          <w:bCs/>
          <w:color w:val="auto"/>
          <w:sz w:val="24"/>
          <w:szCs w:val="24"/>
        </w:rPr>
        <w:t xml:space="preserve"> bez zastrzeżeń</w:t>
      </w:r>
      <w:r w:rsidR="00533A38" w:rsidRPr="00130A84">
        <w:rPr>
          <w:rFonts w:cstheme="minorHAnsi"/>
          <w:bCs/>
          <w:color w:val="auto"/>
          <w:sz w:val="24"/>
          <w:szCs w:val="24"/>
        </w:rPr>
        <w:t xml:space="preserve">, którego wzór stanowi </w:t>
      </w:r>
      <w:r w:rsidR="00533A38" w:rsidRPr="00130A84">
        <w:rPr>
          <w:rFonts w:cstheme="minorHAnsi"/>
          <w:bCs/>
          <w:color w:val="auto"/>
          <w:sz w:val="24"/>
          <w:szCs w:val="24"/>
          <w:u w:val="single"/>
        </w:rPr>
        <w:t>Załącznik nr 2</w:t>
      </w:r>
      <w:r w:rsidR="00533A38" w:rsidRPr="00130A84">
        <w:rPr>
          <w:rFonts w:cstheme="minorHAnsi"/>
          <w:bCs/>
          <w:color w:val="auto"/>
          <w:sz w:val="24"/>
          <w:szCs w:val="24"/>
        </w:rPr>
        <w:t xml:space="preserve"> do umowy i przyjęciem przez Zamawiającego</w:t>
      </w:r>
      <w:r w:rsidR="00533A38" w:rsidRPr="00130A84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="00533A38" w:rsidRPr="00130A84">
        <w:rPr>
          <w:rFonts w:cstheme="minorHAnsi"/>
          <w:bCs/>
          <w:color w:val="auto"/>
          <w:sz w:val="24"/>
          <w:szCs w:val="24"/>
        </w:rPr>
        <w:t>Przedmiotu umowy bez zastrzeżeń.</w:t>
      </w:r>
    </w:p>
    <w:p w14:paraId="227AB565" w14:textId="77777777" w:rsidR="00533A38" w:rsidRPr="00130A84" w:rsidRDefault="00533A38" w:rsidP="007D7097">
      <w:pPr>
        <w:tabs>
          <w:tab w:val="left" w:pos="675"/>
        </w:tabs>
        <w:suppressAutoHyphens/>
        <w:autoSpaceDE w:val="0"/>
        <w:spacing w:after="0" w:line="360" w:lineRule="auto"/>
        <w:jc w:val="both"/>
        <w:rPr>
          <w:rFonts w:cstheme="minorHAnsi"/>
          <w:color w:val="auto"/>
          <w:sz w:val="24"/>
          <w:szCs w:val="24"/>
        </w:rPr>
      </w:pPr>
    </w:p>
    <w:p w14:paraId="51057F49" w14:textId="4C028D4D" w:rsidR="00F04F5E" w:rsidRPr="007933CE" w:rsidRDefault="00533A38" w:rsidP="007D7097">
      <w:pPr>
        <w:autoSpaceDE w:val="0"/>
        <w:spacing w:after="0" w:line="36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130A84">
        <w:rPr>
          <w:rFonts w:cstheme="minorHAnsi"/>
          <w:b/>
          <w:bCs/>
          <w:color w:val="auto"/>
          <w:sz w:val="24"/>
          <w:szCs w:val="24"/>
        </w:rPr>
        <w:t>§ 3</w:t>
      </w:r>
      <w:r w:rsidR="00F04F5E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Pr="00130A84">
        <w:rPr>
          <w:rFonts w:cstheme="minorHAnsi"/>
          <w:b/>
          <w:bCs/>
          <w:color w:val="auto"/>
          <w:sz w:val="24"/>
          <w:szCs w:val="24"/>
        </w:rPr>
        <w:t xml:space="preserve">Jakość </w:t>
      </w:r>
      <w:r w:rsidR="00F04F5E">
        <w:rPr>
          <w:rFonts w:cstheme="minorHAnsi"/>
          <w:b/>
          <w:bCs/>
          <w:color w:val="auto"/>
          <w:sz w:val="24"/>
          <w:szCs w:val="24"/>
        </w:rPr>
        <w:t>p</w:t>
      </w:r>
      <w:r w:rsidR="00F04F5E" w:rsidRPr="00130A84">
        <w:rPr>
          <w:rFonts w:cstheme="minorHAnsi"/>
          <w:b/>
          <w:bCs/>
          <w:color w:val="auto"/>
          <w:sz w:val="24"/>
          <w:szCs w:val="24"/>
        </w:rPr>
        <w:t xml:space="preserve">rzedmiotu </w:t>
      </w:r>
      <w:r w:rsidRPr="00130A84">
        <w:rPr>
          <w:rFonts w:cstheme="minorHAnsi"/>
          <w:b/>
          <w:bCs/>
          <w:color w:val="auto"/>
          <w:sz w:val="24"/>
          <w:szCs w:val="24"/>
        </w:rPr>
        <w:t>umowy</w:t>
      </w:r>
    </w:p>
    <w:p w14:paraId="5AE94FFB" w14:textId="118B07AD" w:rsidR="00533A38" w:rsidRPr="00055273" w:rsidRDefault="00533A38" w:rsidP="007D7097">
      <w:pPr>
        <w:numPr>
          <w:ilvl w:val="0"/>
          <w:numId w:val="6"/>
        </w:numPr>
        <w:tabs>
          <w:tab w:val="left" w:pos="43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>Wykonawca oświadcza, że</w:t>
      </w:r>
      <w:r w:rsidRPr="00130A84">
        <w:rPr>
          <w:rFonts w:eastAsia="Batang" w:cstheme="minorHAnsi"/>
          <w:color w:val="auto"/>
          <w:sz w:val="24"/>
          <w:szCs w:val="24"/>
        </w:rPr>
        <w:t xml:space="preserve"> jakość Przedmiotu umowy jest zgodna z przedstawioną przez niego Ofertą.</w:t>
      </w:r>
    </w:p>
    <w:p w14:paraId="384F258F" w14:textId="4657CA19" w:rsidR="00055273" w:rsidRPr="00BE1B89" w:rsidRDefault="00055273" w:rsidP="007D7097">
      <w:pPr>
        <w:numPr>
          <w:ilvl w:val="0"/>
          <w:numId w:val="6"/>
        </w:numPr>
        <w:tabs>
          <w:tab w:val="left" w:pos="43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>
        <w:rPr>
          <w:rFonts w:eastAsia="Batang" w:cstheme="minorHAnsi"/>
          <w:color w:val="auto"/>
          <w:sz w:val="24"/>
          <w:szCs w:val="24"/>
        </w:rPr>
        <w:t>Wykonawca udziela ………………. miesięcy gwarancji.</w:t>
      </w:r>
    </w:p>
    <w:p w14:paraId="43AE45F9" w14:textId="77777777" w:rsidR="00533A38" w:rsidRPr="00130A84" w:rsidRDefault="00533A38" w:rsidP="007D7097">
      <w:pPr>
        <w:numPr>
          <w:ilvl w:val="0"/>
          <w:numId w:val="6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>Przy odbiorze Przedmiotu umowy, Zamawiający jest zobowiązany dokonać sprawdzenia ilości  i jakości Przedmiotu umowy.</w:t>
      </w:r>
    </w:p>
    <w:p w14:paraId="6D215F78" w14:textId="1C1CB3E4" w:rsidR="0003317D" w:rsidRDefault="00533A38" w:rsidP="007D7097">
      <w:pPr>
        <w:numPr>
          <w:ilvl w:val="0"/>
          <w:numId w:val="6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>W przypadku stwierdzenia wad</w:t>
      </w:r>
      <w:r w:rsidR="00055273">
        <w:rPr>
          <w:rFonts w:cstheme="minorHAnsi"/>
          <w:color w:val="auto"/>
          <w:sz w:val="24"/>
          <w:szCs w:val="24"/>
        </w:rPr>
        <w:t>, nieprawidłowości oraz niesprawności</w:t>
      </w:r>
      <w:r w:rsidRPr="00130A84">
        <w:rPr>
          <w:rFonts w:cstheme="minorHAnsi"/>
          <w:color w:val="auto"/>
          <w:sz w:val="24"/>
          <w:szCs w:val="24"/>
        </w:rPr>
        <w:t xml:space="preserve"> Przedmiotu umowy bądź niezgodności w zakresie zamówi</w:t>
      </w:r>
      <w:r w:rsidR="00055273">
        <w:rPr>
          <w:rFonts w:cstheme="minorHAnsi"/>
          <w:color w:val="auto"/>
          <w:sz w:val="24"/>
          <w:szCs w:val="24"/>
        </w:rPr>
        <w:t>enia</w:t>
      </w:r>
      <w:r w:rsidRPr="00130A84">
        <w:rPr>
          <w:rFonts w:cstheme="minorHAnsi"/>
          <w:color w:val="auto"/>
          <w:sz w:val="24"/>
          <w:szCs w:val="24"/>
        </w:rPr>
        <w:t xml:space="preserve">, Wykonawca zobowiązany jest do usunięcia </w:t>
      </w:r>
      <w:r w:rsidRPr="00BF05A8">
        <w:rPr>
          <w:rFonts w:cstheme="minorHAnsi"/>
          <w:color w:val="auto"/>
          <w:sz w:val="24"/>
          <w:szCs w:val="24"/>
        </w:rPr>
        <w:t xml:space="preserve">stwierdzonych wad lub braków nie później niż w terminie do </w:t>
      </w:r>
      <w:r w:rsidR="004F5CAB" w:rsidRPr="00BF05A8">
        <w:rPr>
          <w:rFonts w:cstheme="minorHAnsi"/>
          <w:color w:val="auto"/>
          <w:sz w:val="24"/>
          <w:szCs w:val="24"/>
        </w:rPr>
        <w:t xml:space="preserve">14 </w:t>
      </w:r>
      <w:r w:rsidRPr="00BF05A8">
        <w:rPr>
          <w:rFonts w:cstheme="minorHAnsi"/>
          <w:color w:val="auto"/>
          <w:sz w:val="24"/>
          <w:szCs w:val="24"/>
        </w:rPr>
        <w:t>(dni) od dnia stwierdzenia wad/braków.</w:t>
      </w:r>
    </w:p>
    <w:p w14:paraId="7B83DA94" w14:textId="1FA66242" w:rsidR="00F04F5E" w:rsidRPr="00BE1B89" w:rsidRDefault="009444ED" w:rsidP="00BF0BA7">
      <w:pPr>
        <w:tabs>
          <w:tab w:val="left" w:pos="495"/>
        </w:tabs>
        <w:suppressAutoHyphens/>
        <w:autoSpaceDE w:val="0"/>
        <w:spacing w:after="0" w:line="36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130A84">
        <w:rPr>
          <w:rFonts w:cstheme="minorHAnsi"/>
          <w:b/>
          <w:bCs/>
          <w:color w:val="auto"/>
          <w:sz w:val="24"/>
          <w:szCs w:val="24"/>
        </w:rPr>
        <w:t xml:space="preserve">§ </w:t>
      </w:r>
      <w:r w:rsidR="0003317D" w:rsidRPr="00130A84">
        <w:rPr>
          <w:rFonts w:cstheme="minorHAnsi"/>
          <w:b/>
          <w:bCs/>
          <w:color w:val="auto"/>
          <w:sz w:val="24"/>
          <w:szCs w:val="24"/>
        </w:rPr>
        <w:t>4</w:t>
      </w:r>
      <w:r w:rsidR="00F04F5E">
        <w:rPr>
          <w:rFonts w:cstheme="minorHAnsi"/>
          <w:b/>
          <w:bCs/>
          <w:color w:val="auto"/>
          <w:sz w:val="24"/>
          <w:szCs w:val="24"/>
        </w:rPr>
        <w:t xml:space="preserve"> Cena i w</w:t>
      </w:r>
      <w:r w:rsidR="005B5BE2" w:rsidRPr="00130A84">
        <w:rPr>
          <w:rFonts w:cstheme="minorHAnsi"/>
          <w:b/>
          <w:bCs/>
          <w:color w:val="auto"/>
          <w:sz w:val="24"/>
          <w:szCs w:val="24"/>
        </w:rPr>
        <w:t>arunki płatności</w:t>
      </w:r>
    </w:p>
    <w:p w14:paraId="53144524" w14:textId="3139DDF6" w:rsidR="00E816E4" w:rsidRDefault="00E816E4" w:rsidP="007D7097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>Z tytułu zrealizowania Przedmiotu umowy Zamawiający zapłaci Wykonawcy wynagrodzenie w kwocie </w:t>
      </w:r>
      <w:r w:rsidR="00942158">
        <w:rPr>
          <w:rFonts w:eastAsia="Calibri" w:cstheme="minorHAnsi"/>
          <w:b/>
          <w:bCs/>
          <w:color w:val="auto"/>
          <w:sz w:val="24"/>
          <w:szCs w:val="24"/>
        </w:rPr>
        <w:t>___________</w:t>
      </w:r>
      <w:r w:rsidRPr="00130A84">
        <w:rPr>
          <w:rFonts w:cstheme="minorHAnsi"/>
          <w:color w:val="auto"/>
          <w:sz w:val="24"/>
          <w:szCs w:val="24"/>
        </w:rPr>
        <w:t xml:space="preserve"> netto (słownie:</w:t>
      </w:r>
      <w:r w:rsidR="00942158">
        <w:rPr>
          <w:rFonts w:eastAsia="Calibri" w:cstheme="minorHAnsi"/>
          <w:b/>
          <w:bCs/>
          <w:color w:val="auto"/>
          <w:sz w:val="24"/>
          <w:szCs w:val="24"/>
        </w:rPr>
        <w:t>_______________________-</w:t>
      </w:r>
      <w:r w:rsidRPr="00130A84">
        <w:rPr>
          <w:rFonts w:cstheme="minorHAnsi"/>
          <w:color w:val="auto"/>
          <w:sz w:val="24"/>
          <w:szCs w:val="24"/>
        </w:rPr>
        <w:t>) powiększone o należny podatek VAT.</w:t>
      </w:r>
      <w:r w:rsidR="00BF0BA7">
        <w:rPr>
          <w:rFonts w:cstheme="minorHAnsi"/>
          <w:color w:val="auto"/>
          <w:sz w:val="24"/>
          <w:szCs w:val="24"/>
        </w:rPr>
        <w:t xml:space="preserve"> Płatne w transzach:</w:t>
      </w:r>
    </w:p>
    <w:p w14:paraId="41F41C6C" w14:textId="4C880A79" w:rsidR="00BF0BA7" w:rsidRDefault="00BF0BA7" w:rsidP="00BF0BA7">
      <w:pPr>
        <w:pStyle w:val="Standard"/>
        <w:numPr>
          <w:ilvl w:val="0"/>
          <w:numId w:val="23"/>
        </w:numPr>
        <w:spacing w:after="0" w:line="276" w:lineRule="auto"/>
        <w:jc w:val="both"/>
        <w:textAlignment w:val="auto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Kwota ………………….… netto PLN (………. brutto PLN) w terminie do ……… dni od podpisania umowy</w:t>
      </w:r>
    </w:p>
    <w:p w14:paraId="4CF336DF" w14:textId="2D6EDCCF" w:rsidR="00BF0BA7" w:rsidRDefault="00BF0BA7" w:rsidP="00BF0BA7">
      <w:pPr>
        <w:pStyle w:val="Standard"/>
        <w:numPr>
          <w:ilvl w:val="0"/>
          <w:numId w:val="23"/>
        </w:numPr>
        <w:spacing w:after="0" w:line="276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Kwota ………………….… netto PLN (………. brutto PLN) w terminie ……… dni od przekazania przedmiotu zamówienia potwierdzonego protokołem odbioru bez uwag oraz prawidłowo dostarczonej faktury VAT.</w:t>
      </w:r>
    </w:p>
    <w:p w14:paraId="50C22025" w14:textId="783571E3" w:rsidR="00BF0BA7" w:rsidRPr="00BF05A8" w:rsidRDefault="00BF0BA7" w:rsidP="00BF05A8">
      <w:pPr>
        <w:tabs>
          <w:tab w:val="left" w:pos="495"/>
        </w:tabs>
        <w:suppressAutoHyphens/>
        <w:autoSpaceDE w:val="0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7289557" w14:textId="0F59F837" w:rsidR="00BE1B89" w:rsidRPr="00BF0BA7" w:rsidRDefault="00BE1B89" w:rsidP="00BF0BA7">
      <w:pPr>
        <w:pStyle w:val="Akapitzlist"/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jc w:val="both"/>
        <w:rPr>
          <w:rFonts w:cstheme="minorHAnsi"/>
          <w:kern w:val="1"/>
          <w:sz w:val="24"/>
          <w:szCs w:val="24"/>
          <w:lang w:eastAsia="ar-SA"/>
        </w:rPr>
      </w:pPr>
      <w:r w:rsidRPr="00BF0BA7">
        <w:rPr>
          <w:rFonts w:cstheme="minorHAnsi"/>
          <w:sz w:val="24"/>
          <w:szCs w:val="24"/>
        </w:rPr>
        <w:t>Podstawą wystawienia faktury końcowej jest podpisanie protokołu zdawczo-odbiorczego bez uwag.</w:t>
      </w:r>
    </w:p>
    <w:p w14:paraId="03752647" w14:textId="679156EA" w:rsidR="00E816E4" w:rsidRPr="00130A84" w:rsidRDefault="00E816E4" w:rsidP="00BF0BA7">
      <w:pPr>
        <w:pStyle w:val="Standard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30A84">
        <w:rPr>
          <w:rFonts w:asciiTheme="minorHAnsi" w:hAnsiTheme="minorHAnsi" w:cstheme="minorHAnsi"/>
          <w:color w:val="auto"/>
          <w:sz w:val="24"/>
          <w:szCs w:val="24"/>
        </w:rPr>
        <w:t>Płatność uważana będzie za zrealizowaną w dniu, w którym bank obciąży konto Zamawiającego.</w:t>
      </w:r>
    </w:p>
    <w:p w14:paraId="6E7BDDE3" w14:textId="77777777" w:rsidR="00F04F5E" w:rsidRDefault="00F04F5E" w:rsidP="007D7097">
      <w:pPr>
        <w:tabs>
          <w:tab w:val="left" w:pos="495"/>
        </w:tabs>
        <w:suppressAutoHyphens/>
        <w:autoSpaceDE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</w:p>
    <w:p w14:paraId="29933E9E" w14:textId="489F19B6" w:rsidR="00F04F5E" w:rsidRPr="00BF0BA7" w:rsidRDefault="00F04F5E" w:rsidP="00BF0BA7">
      <w:pPr>
        <w:tabs>
          <w:tab w:val="left" w:pos="495"/>
        </w:tabs>
        <w:suppressAutoHyphens/>
        <w:autoSpaceDE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BF0BA7">
        <w:rPr>
          <w:rFonts w:cstheme="minorHAnsi"/>
          <w:b/>
          <w:bCs/>
          <w:sz w:val="24"/>
          <w:szCs w:val="24"/>
        </w:rPr>
        <w:t xml:space="preserve">§ </w:t>
      </w:r>
      <w:r>
        <w:rPr>
          <w:rFonts w:cstheme="minorHAnsi"/>
          <w:b/>
          <w:bCs/>
          <w:sz w:val="24"/>
          <w:szCs w:val="24"/>
        </w:rPr>
        <w:t>5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Kary umowne</w:t>
      </w:r>
    </w:p>
    <w:p w14:paraId="290819C5" w14:textId="141AF746" w:rsidR="00F04F5E" w:rsidRPr="00BF0BA7" w:rsidRDefault="00F04F5E" w:rsidP="007D7097">
      <w:pPr>
        <w:pStyle w:val="Akapitzlist"/>
        <w:numPr>
          <w:ilvl w:val="0"/>
          <w:numId w:val="20"/>
        </w:numPr>
        <w:tabs>
          <w:tab w:val="left" w:pos="495"/>
        </w:tabs>
        <w:suppressAutoHyphens/>
        <w:autoSpaceDE w:val="0"/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Strony ponoszą odpowiedzialność </w:t>
      </w:r>
      <w:r w:rsidRPr="00F04F5E">
        <w:rPr>
          <w:rFonts w:cstheme="minorHAnsi"/>
          <w:sz w:val="24"/>
          <w:szCs w:val="24"/>
        </w:rPr>
        <w:t>z tytułu niewykonania lub nienależytego wykonania</w:t>
      </w:r>
      <w:r>
        <w:rPr>
          <w:rFonts w:cstheme="minorHAnsi"/>
          <w:sz w:val="24"/>
          <w:szCs w:val="24"/>
        </w:rPr>
        <w:t xml:space="preserve"> </w:t>
      </w:r>
      <w:r w:rsidRPr="00BF0BA7">
        <w:rPr>
          <w:rFonts w:cstheme="minorHAnsi"/>
          <w:sz w:val="24"/>
          <w:szCs w:val="24"/>
        </w:rPr>
        <w:t>przedmiotu umowy na warunkach w niej określonych.</w:t>
      </w:r>
    </w:p>
    <w:p w14:paraId="00B6D965" w14:textId="4D8572DE" w:rsidR="00F04F5E" w:rsidRPr="00BF0BA7" w:rsidRDefault="00E816E4" w:rsidP="00BF0BA7">
      <w:pPr>
        <w:pStyle w:val="Akapitzlist"/>
        <w:numPr>
          <w:ilvl w:val="0"/>
          <w:numId w:val="20"/>
        </w:numPr>
        <w:tabs>
          <w:tab w:val="left" w:pos="495"/>
        </w:tabs>
        <w:suppressAutoHyphens/>
        <w:autoSpaceDE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BF0BA7">
        <w:rPr>
          <w:rFonts w:cstheme="minorHAnsi"/>
          <w:sz w:val="24"/>
          <w:szCs w:val="24"/>
        </w:rPr>
        <w:t xml:space="preserve">W przypadku opóźnienia w zakończeniu realizacji </w:t>
      </w:r>
      <w:r w:rsidR="007C7CBA" w:rsidRPr="00BF0BA7">
        <w:rPr>
          <w:rFonts w:cstheme="minorHAnsi"/>
          <w:sz w:val="24"/>
          <w:szCs w:val="24"/>
        </w:rPr>
        <w:t>Przedmiotu umowy</w:t>
      </w:r>
      <w:r w:rsidRPr="00BF0BA7">
        <w:rPr>
          <w:rFonts w:cstheme="minorHAnsi"/>
          <w:sz w:val="24"/>
          <w:szCs w:val="24"/>
        </w:rPr>
        <w:t>,</w:t>
      </w:r>
      <w:r w:rsidR="007C7CBA" w:rsidRPr="00BF0BA7">
        <w:rPr>
          <w:rFonts w:cstheme="minorHAnsi"/>
          <w:sz w:val="24"/>
          <w:szCs w:val="24"/>
        </w:rPr>
        <w:t xml:space="preserve"> z przyczyn leżących po stronie Wykonawcy,</w:t>
      </w:r>
      <w:r w:rsidRPr="00BF0BA7">
        <w:rPr>
          <w:rFonts w:cstheme="minorHAnsi"/>
          <w:sz w:val="24"/>
          <w:szCs w:val="24"/>
        </w:rPr>
        <w:t xml:space="preserve"> </w:t>
      </w:r>
      <w:r w:rsidR="009E64F3" w:rsidRPr="00BF0BA7">
        <w:rPr>
          <w:rFonts w:cstheme="minorHAnsi"/>
          <w:sz w:val="24"/>
          <w:szCs w:val="24"/>
        </w:rPr>
        <w:t xml:space="preserve">Wykonawca zobowiązuje się zapłacić karę umowną za każdy dzień opóźnienia w wysokości </w:t>
      </w:r>
      <w:r w:rsidRPr="00BF0BA7">
        <w:rPr>
          <w:rFonts w:cstheme="minorHAnsi"/>
          <w:b/>
          <w:sz w:val="24"/>
          <w:szCs w:val="24"/>
        </w:rPr>
        <w:t>0,</w:t>
      </w:r>
      <w:r w:rsidR="009E64F3" w:rsidRPr="00BF0BA7">
        <w:rPr>
          <w:rFonts w:cstheme="minorHAnsi"/>
          <w:b/>
          <w:sz w:val="24"/>
          <w:szCs w:val="24"/>
        </w:rPr>
        <w:t>0</w:t>
      </w:r>
      <w:r w:rsidRPr="00BF0BA7">
        <w:rPr>
          <w:rFonts w:cstheme="minorHAnsi"/>
          <w:b/>
          <w:sz w:val="24"/>
          <w:szCs w:val="24"/>
        </w:rPr>
        <w:t xml:space="preserve">1% </w:t>
      </w:r>
      <w:r w:rsidRPr="00BF0BA7">
        <w:rPr>
          <w:rFonts w:cstheme="minorHAnsi"/>
          <w:sz w:val="24"/>
          <w:szCs w:val="24"/>
        </w:rPr>
        <w:t xml:space="preserve">(jedna </w:t>
      </w:r>
      <w:r w:rsidR="009E64F3" w:rsidRPr="00BF0BA7">
        <w:rPr>
          <w:rFonts w:cstheme="minorHAnsi"/>
          <w:sz w:val="24"/>
          <w:szCs w:val="24"/>
        </w:rPr>
        <w:t>setna</w:t>
      </w:r>
      <w:r w:rsidRPr="00BF0BA7">
        <w:rPr>
          <w:rFonts w:cstheme="minorHAnsi"/>
          <w:sz w:val="24"/>
          <w:szCs w:val="24"/>
        </w:rPr>
        <w:t xml:space="preserve"> procenta) wartości </w:t>
      </w:r>
      <w:r w:rsidR="009E64F3" w:rsidRPr="00BF0BA7">
        <w:rPr>
          <w:rFonts w:cstheme="minorHAnsi"/>
          <w:sz w:val="24"/>
          <w:szCs w:val="24"/>
        </w:rPr>
        <w:t xml:space="preserve">Przedmiotu umowy. Wartość kary nie może przekroczyć 10% wartości brutto zamówienia. </w:t>
      </w:r>
      <w:r w:rsidRPr="00BF0BA7">
        <w:rPr>
          <w:rFonts w:cstheme="minorHAnsi"/>
          <w:sz w:val="24"/>
          <w:szCs w:val="24"/>
        </w:rPr>
        <w:t xml:space="preserve"> </w:t>
      </w:r>
    </w:p>
    <w:p w14:paraId="73F831E8" w14:textId="20E94C83" w:rsidR="00E816E4" w:rsidRPr="00BF0BA7" w:rsidRDefault="00E816E4" w:rsidP="00BF0BA7">
      <w:pPr>
        <w:pStyle w:val="Akapitzlist"/>
        <w:numPr>
          <w:ilvl w:val="0"/>
          <w:numId w:val="20"/>
        </w:numPr>
        <w:tabs>
          <w:tab w:val="left" w:pos="495"/>
        </w:tabs>
        <w:suppressAutoHyphens/>
        <w:autoSpaceDE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BF0BA7">
        <w:rPr>
          <w:rFonts w:cstheme="minorHAnsi"/>
          <w:sz w:val="24"/>
          <w:szCs w:val="24"/>
        </w:rPr>
        <w:t xml:space="preserve">W przypadku odstąpienia przez Zamawiającego od umowy z przyczyn leżących po stronie Wykonawcy, Zamawiającemu przysługuje prawo do zastosowania kary umownej - potrącenia z wynagrodzenia Wykonawcy części wynagrodzenia w wysokości </w:t>
      </w:r>
      <w:r w:rsidRPr="00BF0BA7">
        <w:rPr>
          <w:rFonts w:cstheme="minorHAnsi"/>
          <w:b/>
          <w:sz w:val="24"/>
          <w:szCs w:val="24"/>
        </w:rPr>
        <w:t>10%</w:t>
      </w:r>
      <w:r w:rsidRPr="00BF0BA7">
        <w:rPr>
          <w:rFonts w:cstheme="minorHAnsi"/>
          <w:sz w:val="24"/>
          <w:szCs w:val="24"/>
        </w:rPr>
        <w:t xml:space="preserve"> (dziesięć procent) </w:t>
      </w:r>
      <w:r w:rsidR="00CE5335" w:rsidRPr="00BF0BA7">
        <w:rPr>
          <w:rFonts w:cstheme="minorHAnsi"/>
          <w:sz w:val="24"/>
          <w:szCs w:val="24"/>
        </w:rPr>
        <w:t>wartości Przedmiotu umowy.</w:t>
      </w:r>
    </w:p>
    <w:p w14:paraId="500B4C80" w14:textId="77777777" w:rsidR="00F04F5E" w:rsidRDefault="00E816E4" w:rsidP="00BF0BA7">
      <w:pPr>
        <w:numPr>
          <w:ilvl w:val="0"/>
          <w:numId w:val="23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 xml:space="preserve">W przypadku odstąpienia przez Wykonawcę od umowy z przyczyn leżących po stronie Zamawiającego, Wykonawcy przysługuje prawo do naliczenia kary umownej w wysokości </w:t>
      </w:r>
      <w:r w:rsidRPr="00130A84">
        <w:rPr>
          <w:rFonts w:cstheme="minorHAnsi"/>
          <w:b/>
          <w:color w:val="auto"/>
          <w:sz w:val="24"/>
          <w:szCs w:val="24"/>
        </w:rPr>
        <w:t>10%</w:t>
      </w:r>
      <w:r w:rsidRPr="00130A84">
        <w:rPr>
          <w:rFonts w:cstheme="minorHAnsi"/>
          <w:color w:val="auto"/>
          <w:sz w:val="24"/>
          <w:szCs w:val="24"/>
        </w:rPr>
        <w:t xml:space="preserve"> (dziesięć procent) </w:t>
      </w:r>
      <w:r w:rsidR="00CE5335" w:rsidRPr="00130A84">
        <w:rPr>
          <w:rFonts w:cstheme="minorHAnsi"/>
          <w:color w:val="auto"/>
          <w:sz w:val="24"/>
          <w:szCs w:val="24"/>
        </w:rPr>
        <w:t>wartości Przedmiotu umowy.</w:t>
      </w:r>
    </w:p>
    <w:p w14:paraId="2F2ACADD" w14:textId="77777777" w:rsidR="00F04F5E" w:rsidRDefault="00F04F5E" w:rsidP="00BF0BA7">
      <w:pPr>
        <w:numPr>
          <w:ilvl w:val="0"/>
          <w:numId w:val="23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F04F5E">
        <w:rPr>
          <w:rFonts w:cstheme="minorHAnsi"/>
          <w:color w:val="auto"/>
          <w:sz w:val="24"/>
          <w:szCs w:val="24"/>
        </w:rPr>
        <w:t>Wszystkie kary umowne będą naliczane od wynagrodzenia brutto.</w:t>
      </w:r>
    </w:p>
    <w:p w14:paraId="6E2F2807" w14:textId="5013DD16" w:rsidR="00221FB0" w:rsidRPr="00F04F5E" w:rsidRDefault="00F04F5E" w:rsidP="00BF0BA7">
      <w:pPr>
        <w:numPr>
          <w:ilvl w:val="0"/>
          <w:numId w:val="23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F04F5E">
        <w:rPr>
          <w:rFonts w:cstheme="minorHAnsi"/>
          <w:color w:val="auto"/>
          <w:sz w:val="24"/>
          <w:szCs w:val="24"/>
        </w:rPr>
        <w:t>Suma kar nałożonych na Wykonawcę nie może w żadnym przypadku przekroczyć kwoty</w:t>
      </w:r>
      <w:r>
        <w:rPr>
          <w:rFonts w:cstheme="minorHAnsi"/>
          <w:color w:val="auto"/>
          <w:sz w:val="24"/>
          <w:szCs w:val="24"/>
        </w:rPr>
        <w:t xml:space="preserve"> </w:t>
      </w:r>
      <w:r w:rsidRPr="00F04F5E">
        <w:rPr>
          <w:rFonts w:cstheme="minorHAnsi"/>
          <w:color w:val="auto"/>
          <w:sz w:val="24"/>
          <w:szCs w:val="24"/>
        </w:rPr>
        <w:t>rzeczywiście zapłaconej sprzedającemu przez kupującego.</w:t>
      </w:r>
    </w:p>
    <w:p w14:paraId="2C40A020" w14:textId="77777777" w:rsidR="007D7097" w:rsidRDefault="007D7097" w:rsidP="007D7097">
      <w:pPr>
        <w:widowControl w:val="0"/>
        <w:spacing w:after="0" w:line="360" w:lineRule="auto"/>
        <w:jc w:val="center"/>
        <w:rPr>
          <w:rFonts w:cstheme="minorHAnsi"/>
          <w:b/>
          <w:color w:val="auto"/>
          <w:sz w:val="24"/>
          <w:szCs w:val="24"/>
          <w:lang w:eastAsia="zh-CN"/>
        </w:rPr>
      </w:pPr>
    </w:p>
    <w:p w14:paraId="51A96C24" w14:textId="43A221BE" w:rsidR="00F04F5E" w:rsidRPr="00D3392B" w:rsidRDefault="00130A84" w:rsidP="00BF0BA7">
      <w:pPr>
        <w:widowControl w:val="0"/>
        <w:spacing w:after="0" w:line="360" w:lineRule="auto"/>
        <w:jc w:val="center"/>
        <w:rPr>
          <w:rFonts w:cstheme="minorHAnsi"/>
          <w:b/>
          <w:color w:val="auto"/>
          <w:sz w:val="24"/>
          <w:szCs w:val="24"/>
          <w:lang w:eastAsia="zh-CN"/>
        </w:rPr>
      </w:pPr>
      <w:r w:rsidRPr="00D3392B">
        <w:rPr>
          <w:rFonts w:cstheme="minorHAnsi"/>
          <w:b/>
          <w:color w:val="auto"/>
          <w:sz w:val="24"/>
          <w:szCs w:val="24"/>
          <w:lang w:eastAsia="zh-CN"/>
        </w:rPr>
        <w:t xml:space="preserve">§ </w:t>
      </w:r>
      <w:r w:rsidR="00F04F5E">
        <w:rPr>
          <w:rFonts w:cstheme="minorHAnsi"/>
          <w:b/>
          <w:color w:val="auto"/>
          <w:sz w:val="24"/>
          <w:szCs w:val="24"/>
          <w:lang w:eastAsia="zh-CN"/>
        </w:rPr>
        <w:t>6</w:t>
      </w:r>
      <w:r w:rsidRPr="00D3392B">
        <w:rPr>
          <w:rFonts w:cstheme="minorHAnsi"/>
          <w:b/>
          <w:color w:val="auto"/>
          <w:sz w:val="24"/>
          <w:szCs w:val="24"/>
          <w:lang w:eastAsia="zh-CN"/>
        </w:rPr>
        <w:t xml:space="preserve"> Dopuszczalny zakres zmian umowy </w:t>
      </w:r>
    </w:p>
    <w:p w14:paraId="00B22674" w14:textId="77777777" w:rsidR="00130A84" w:rsidRPr="00D3392B" w:rsidRDefault="00130A84" w:rsidP="007D7097">
      <w:pPr>
        <w:widowControl w:val="0"/>
        <w:overflowPunct w:val="0"/>
        <w:autoSpaceDE w:val="0"/>
        <w:adjustRightInd w:val="0"/>
        <w:spacing w:after="0" w:line="360" w:lineRule="auto"/>
        <w:ind w:right="80"/>
        <w:jc w:val="both"/>
        <w:rPr>
          <w:rFonts w:cstheme="minorHAnsi"/>
          <w:color w:val="auto"/>
          <w:sz w:val="24"/>
          <w:szCs w:val="24"/>
        </w:rPr>
      </w:pPr>
      <w:r w:rsidRPr="00D3392B">
        <w:rPr>
          <w:rFonts w:cstheme="minorHAnsi"/>
          <w:color w:val="auto"/>
          <w:sz w:val="24"/>
          <w:szCs w:val="24"/>
        </w:rPr>
        <w:t>Strony jednomyślnie postanawiają, że dopuszczalny zakres zmian niniejszej umowy obejmuje:</w:t>
      </w:r>
    </w:p>
    <w:p w14:paraId="0E104128" w14:textId="77777777" w:rsidR="00130A84" w:rsidRPr="00D3392B" w:rsidRDefault="00130A84" w:rsidP="007D7097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D3392B">
        <w:rPr>
          <w:rFonts w:cstheme="minorHAnsi"/>
          <w:sz w:val="24"/>
          <w:szCs w:val="24"/>
        </w:rPr>
        <w:t>zmiany wynikające z przepisów prawa mających wpływ na realizację umowy, w tym w szczególności zmiany, których wprowadzenie do umowy jest niezbędne z uwagi na zmianę przepisów prawa, która miała miejsce w okresie realizacji umowy;</w:t>
      </w:r>
    </w:p>
    <w:p w14:paraId="062604F8" w14:textId="77777777" w:rsidR="00130A84" w:rsidRPr="00D3392B" w:rsidRDefault="00130A84" w:rsidP="007D7097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D3392B">
        <w:rPr>
          <w:rFonts w:cstheme="minorHAnsi"/>
          <w:sz w:val="24"/>
          <w:szCs w:val="24"/>
        </w:rPr>
        <w:t>zmiany terminu realizacji przedmiotu zamówienia z uzasadnionych, niezależnych od Wykonawcy i Zamawiającego przyczyn;</w:t>
      </w:r>
    </w:p>
    <w:p w14:paraId="559A3D50" w14:textId="77777777" w:rsidR="00130A84" w:rsidRPr="00D3392B" w:rsidRDefault="00130A84" w:rsidP="007D7097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D3392B">
        <w:rPr>
          <w:rFonts w:cstheme="minorHAnsi"/>
          <w:sz w:val="24"/>
          <w:szCs w:val="24"/>
        </w:rPr>
        <w:t>zmiany organizacyjne polegające na aktualizacji nazwy, adresu siedziby, formy prawnej Wykonawcy, zmianie osób delegowanych do realizacji przedmiotu umowy</w:t>
      </w:r>
    </w:p>
    <w:p w14:paraId="6384A22E" w14:textId="77777777" w:rsidR="00130A84" w:rsidRPr="00D3392B" w:rsidRDefault="00130A84" w:rsidP="007D7097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D3392B">
        <w:rPr>
          <w:rFonts w:cstheme="minorHAnsi"/>
          <w:sz w:val="24"/>
          <w:szCs w:val="24"/>
        </w:rPr>
        <w:t>zmiany wysokości wynagrodzenia w przypadku zmiany urzędowej stawki podatku VAT;</w:t>
      </w:r>
    </w:p>
    <w:p w14:paraId="2C5D3AFD" w14:textId="2180C88B" w:rsidR="00122A27" w:rsidRDefault="00130A84" w:rsidP="00BF0BA7">
      <w:pPr>
        <w:spacing w:after="0" w:line="360" w:lineRule="auto"/>
        <w:jc w:val="both"/>
      </w:pPr>
      <w:r w:rsidRPr="00D3392B">
        <w:rPr>
          <w:rFonts w:eastAsia="Arial" w:cstheme="minorHAnsi"/>
          <w:sz w:val="24"/>
          <w:szCs w:val="24"/>
        </w:rPr>
        <w:t>zmiany nie prowadzące do zmiany charakteru umowy, pod warunkiem, że został spełniony warunek: konieczność zmiany umowy spowodowana jest okolicznościami, których</w:t>
      </w:r>
      <w:r w:rsidR="00F04F5E">
        <w:rPr>
          <w:rFonts w:eastAsia="Arial" w:cstheme="minorHAnsi"/>
          <w:sz w:val="24"/>
          <w:szCs w:val="24"/>
        </w:rPr>
        <w:t xml:space="preserve"> </w:t>
      </w:r>
      <w:r w:rsidRPr="00D3392B">
        <w:rPr>
          <w:rFonts w:eastAsia="Arial" w:cstheme="minorHAnsi"/>
          <w:sz w:val="24"/>
          <w:szCs w:val="24"/>
        </w:rPr>
        <w:t>Zamawiający, działając z należytą starannością, nie mógł przewidzieć</w:t>
      </w:r>
      <w:r w:rsidR="00F04F5E">
        <w:rPr>
          <w:rFonts w:eastAsia="Arial" w:cstheme="minorHAnsi"/>
          <w:sz w:val="24"/>
          <w:szCs w:val="24"/>
        </w:rPr>
        <w:t>.</w:t>
      </w:r>
    </w:p>
    <w:p w14:paraId="16A7889B" w14:textId="77777777" w:rsidR="00F04F5E" w:rsidRDefault="00F04F5E" w:rsidP="007D7097">
      <w:pPr>
        <w:pStyle w:val="Stylpogrubionegotekstupismafirmowego"/>
        <w:jc w:val="center"/>
        <w:rPr>
          <w:rFonts w:asciiTheme="minorHAnsi" w:eastAsia="Batang" w:hAnsiTheme="minorHAnsi" w:cstheme="minorHAnsi"/>
          <w:color w:val="auto"/>
        </w:rPr>
      </w:pPr>
    </w:p>
    <w:p w14:paraId="04723979" w14:textId="25E50B49" w:rsidR="00F04F5E" w:rsidRPr="007933CE" w:rsidRDefault="009444ED" w:rsidP="007D7097">
      <w:pPr>
        <w:pStyle w:val="Stylpogrubionegotekstupismafirmowego"/>
        <w:jc w:val="center"/>
        <w:rPr>
          <w:rFonts w:asciiTheme="minorHAnsi" w:eastAsia="Batang" w:hAnsiTheme="minorHAnsi" w:cstheme="minorHAnsi"/>
          <w:color w:val="auto"/>
        </w:rPr>
      </w:pPr>
      <w:r w:rsidRPr="00130A84">
        <w:rPr>
          <w:rFonts w:asciiTheme="minorHAnsi" w:eastAsia="Batang" w:hAnsiTheme="minorHAnsi" w:cstheme="minorHAnsi"/>
          <w:color w:val="auto"/>
        </w:rPr>
        <w:lastRenderedPageBreak/>
        <w:t>§</w:t>
      </w:r>
      <w:r w:rsidR="00F04F5E">
        <w:rPr>
          <w:rFonts w:asciiTheme="minorHAnsi" w:eastAsia="Batang" w:hAnsiTheme="minorHAnsi" w:cstheme="minorHAnsi"/>
          <w:color w:val="auto"/>
        </w:rPr>
        <w:t xml:space="preserve">7 </w:t>
      </w:r>
      <w:r w:rsidR="005B5BE2" w:rsidRPr="00130A84">
        <w:rPr>
          <w:rFonts w:asciiTheme="minorHAnsi" w:eastAsia="Batang" w:hAnsiTheme="minorHAnsi" w:cstheme="minorHAnsi"/>
          <w:color w:val="auto"/>
        </w:rPr>
        <w:t>Postanowienia końcowe</w:t>
      </w:r>
    </w:p>
    <w:p w14:paraId="3C676486" w14:textId="44D2B6FA" w:rsidR="002120C7" w:rsidRPr="002120C7" w:rsidRDefault="002120C7" w:rsidP="007D7097">
      <w:pPr>
        <w:pStyle w:val="Stylpogrubionegotekstupismafirmowego"/>
        <w:numPr>
          <w:ilvl w:val="0"/>
          <w:numId w:val="8"/>
        </w:numPr>
        <w:tabs>
          <w:tab w:val="clear" w:pos="501"/>
          <w:tab w:val="left" w:pos="510"/>
        </w:tabs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2120C7">
        <w:rPr>
          <w:b w:val="0"/>
        </w:rPr>
        <w:t>Zamawiający informuje a Wykonawca przyjmuje do wiadomo</w:t>
      </w:r>
      <w:r>
        <w:rPr>
          <w:b w:val="0"/>
        </w:rPr>
        <w:t>ści: zapisy dotyczące: poradnika</w:t>
      </w:r>
      <w:r w:rsidRPr="002120C7">
        <w:rPr>
          <w:b w:val="0"/>
        </w:rPr>
        <w:t xml:space="preserve">  </w:t>
      </w:r>
      <w:r>
        <w:rPr>
          <w:b w:val="0"/>
        </w:rPr>
        <w:t>„</w:t>
      </w:r>
      <w:r w:rsidRPr="002120C7">
        <w:rPr>
          <w:b w:val="0"/>
        </w:rPr>
        <w:t>Zapobie</w:t>
      </w:r>
      <w:r>
        <w:rPr>
          <w:b w:val="0"/>
        </w:rPr>
        <w:t xml:space="preserve">ganie i sposób postępowania w </w:t>
      </w:r>
      <w:r w:rsidRPr="002120C7">
        <w:rPr>
          <w:b w:val="0"/>
        </w:rPr>
        <w:t xml:space="preserve"> sytuacjach wystąpienia korupcji i nadużyć finansowych, w tym konfliktu interesów w ramach programu Fundusze Europejskie dla Polski Wschodniej 2021-2027</w:t>
      </w:r>
      <w:r>
        <w:rPr>
          <w:b w:val="0"/>
        </w:rPr>
        <w:t xml:space="preserve">” </w:t>
      </w:r>
      <w:r w:rsidR="00F24FCD">
        <w:rPr>
          <w:b w:val="0"/>
        </w:rPr>
        <w:t>dostępnego</w:t>
      </w:r>
      <w:r w:rsidRPr="002120C7">
        <w:rPr>
          <w:b w:val="0"/>
        </w:rPr>
        <w:t xml:space="preserve"> na stronie internetowej </w:t>
      </w:r>
      <w:r>
        <w:rPr>
          <w:b w:val="0"/>
        </w:rPr>
        <w:t>(</w:t>
      </w:r>
      <w:hyperlink r:id="rId8" w:history="1">
        <w:r>
          <w:rPr>
            <w:rStyle w:val="Hipercze"/>
            <w:rFonts w:eastAsiaTheme="majorEastAsia"/>
          </w:rPr>
          <w:t>Mechanizmy_przeciwdzialania_20230424.pdf</w:t>
        </w:r>
      </w:hyperlink>
      <w:r>
        <w:t xml:space="preserve">) </w:t>
      </w:r>
      <w:r w:rsidRPr="002120C7">
        <w:rPr>
          <w:b w:val="0"/>
        </w:rPr>
        <w:t>oraz procedury </w:t>
      </w:r>
      <w:r w:rsidRPr="002120C7">
        <w:rPr>
          <w:b w:val="0"/>
          <w:color w:val="CD5937"/>
        </w:rPr>
        <w:t xml:space="preserve"> </w:t>
      </w:r>
      <w:r w:rsidR="00F24FCD">
        <w:rPr>
          <w:b w:val="0"/>
          <w:color w:val="auto"/>
        </w:rPr>
        <w:t xml:space="preserve">zgłoszenia naruszeń:  </w:t>
      </w:r>
      <w:r w:rsidRPr="002120C7">
        <w:rPr>
          <w:b w:val="0"/>
        </w:rPr>
        <w:t xml:space="preserve">naruszenia przepisów KPP (Karty Praw Podstawowych)  i KPON (Konwencja o Prawach Osób Niepełnosprawnych) </w:t>
      </w:r>
      <w:r w:rsidR="00AB5C19">
        <w:rPr>
          <w:b w:val="0"/>
        </w:rPr>
        <w:t xml:space="preserve">dostępne </w:t>
      </w:r>
      <w:r w:rsidRPr="002120C7">
        <w:rPr>
          <w:b w:val="0"/>
        </w:rPr>
        <w:t xml:space="preserve">na stronie internetowej </w:t>
      </w:r>
      <w:hyperlink r:id="rId9" w:history="1">
        <w:r>
          <w:rPr>
            <w:rStyle w:val="Hipercze"/>
            <w:rFonts w:eastAsiaTheme="majorEastAsia"/>
          </w:rPr>
          <w:t>Karta praw podstawowych Unii Europejskiej</w:t>
        </w:r>
      </w:hyperlink>
      <w:r w:rsidRPr="002120C7">
        <w:rPr>
          <w:b w:val="0"/>
        </w:rPr>
        <w:t>,</w:t>
      </w:r>
      <w:r>
        <w:rPr>
          <w:b w:val="0"/>
        </w:rPr>
        <w:t xml:space="preserve"> </w:t>
      </w:r>
      <w:hyperlink r:id="rId10" w:history="1">
        <w:r w:rsidR="00F24FCD">
          <w:rPr>
            <w:rStyle w:val="Hipercze"/>
            <w:rFonts w:eastAsiaTheme="majorEastAsia"/>
          </w:rPr>
          <w:t>Konwencja ONZ o prawach osób niepełnosprawnych</w:t>
        </w:r>
      </w:hyperlink>
      <w:r w:rsidR="00F24FCD">
        <w:t>.</w:t>
      </w:r>
    </w:p>
    <w:p w14:paraId="1B50A952" w14:textId="65882E49" w:rsidR="005B5BE2" w:rsidRPr="00130A84" w:rsidRDefault="005B5BE2" w:rsidP="007D7097">
      <w:pPr>
        <w:pStyle w:val="Stylpogrubionegotekstupismafirmowego"/>
        <w:numPr>
          <w:ilvl w:val="0"/>
          <w:numId w:val="8"/>
        </w:numPr>
        <w:tabs>
          <w:tab w:val="clear" w:pos="501"/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</w:rPr>
        <w:t xml:space="preserve">Strony zobowiązują się do rozstrzygania wszelkich sporów, wynikłych z realizacji niniejszej Umowy, na </w:t>
      </w:r>
      <w:r w:rsidR="00D2627C" w:rsidRPr="00130A84">
        <w:rPr>
          <w:rFonts w:asciiTheme="minorHAnsi" w:eastAsia="Batang" w:hAnsiTheme="minorHAnsi" w:cstheme="minorHAnsi"/>
          <w:b w:val="0"/>
          <w:color w:val="auto"/>
        </w:rPr>
        <w:t>zasadzie wzajemnego porozumienia</w:t>
      </w:r>
      <w:r w:rsidRPr="00130A84">
        <w:rPr>
          <w:rFonts w:asciiTheme="minorHAnsi" w:eastAsia="Batang" w:hAnsiTheme="minorHAnsi" w:cstheme="minorHAnsi"/>
          <w:b w:val="0"/>
          <w:color w:val="auto"/>
        </w:rPr>
        <w:t xml:space="preserve">. Jednak, gdyby Strony nie </w:t>
      </w:r>
      <w:r w:rsidR="00D2627C" w:rsidRPr="00130A84">
        <w:rPr>
          <w:rFonts w:asciiTheme="minorHAnsi" w:eastAsia="Batang" w:hAnsiTheme="minorHAnsi" w:cstheme="minorHAnsi"/>
          <w:b w:val="0"/>
          <w:color w:val="auto"/>
        </w:rPr>
        <w:t>osiągnęły kompromisu</w:t>
      </w:r>
      <w:r w:rsidRPr="00130A84">
        <w:rPr>
          <w:rFonts w:asciiTheme="minorHAnsi" w:eastAsia="Batang" w:hAnsiTheme="minorHAnsi" w:cstheme="minorHAnsi"/>
          <w:b w:val="0"/>
          <w:color w:val="auto"/>
        </w:rPr>
        <w:t xml:space="preserve">, </w:t>
      </w:r>
      <w:r w:rsidR="00D2627C" w:rsidRPr="00130A84">
        <w:rPr>
          <w:rFonts w:asciiTheme="minorHAnsi" w:eastAsia="Batang" w:hAnsiTheme="minorHAnsi" w:cstheme="minorHAnsi"/>
          <w:b w:val="0"/>
          <w:color w:val="auto"/>
        </w:rPr>
        <w:t>sprawy sporne zostaną</w:t>
      </w:r>
      <w:r w:rsidRPr="00130A84">
        <w:rPr>
          <w:rFonts w:asciiTheme="minorHAnsi" w:eastAsia="Batang" w:hAnsiTheme="minorHAnsi" w:cstheme="minorHAnsi"/>
          <w:b w:val="0"/>
          <w:color w:val="auto"/>
        </w:rPr>
        <w:t xml:space="preserve"> rozstrzygn</w:t>
      </w:r>
      <w:r w:rsidR="00D2627C" w:rsidRPr="00130A84">
        <w:rPr>
          <w:rFonts w:asciiTheme="minorHAnsi" w:eastAsia="Batang" w:hAnsiTheme="minorHAnsi" w:cstheme="minorHAnsi"/>
          <w:b w:val="0"/>
          <w:color w:val="auto"/>
        </w:rPr>
        <w:t>ięte</w:t>
      </w:r>
      <w:r w:rsidRPr="00130A84">
        <w:rPr>
          <w:rFonts w:asciiTheme="minorHAnsi" w:eastAsia="Batang" w:hAnsiTheme="minorHAnsi" w:cstheme="minorHAnsi"/>
          <w:b w:val="0"/>
          <w:color w:val="auto"/>
        </w:rPr>
        <w:t xml:space="preserve"> przez sąd właściwy miejscowo dla siedziby Zamawiającego.</w:t>
      </w:r>
    </w:p>
    <w:p w14:paraId="007C736D" w14:textId="77777777" w:rsidR="005B5BE2" w:rsidRPr="00130A84" w:rsidRDefault="005B5BE2" w:rsidP="007D7097">
      <w:pPr>
        <w:pStyle w:val="Stylpogrubionegotekstupismafirmowego"/>
        <w:numPr>
          <w:ilvl w:val="0"/>
          <w:numId w:val="8"/>
        </w:numPr>
        <w:tabs>
          <w:tab w:val="clear" w:pos="501"/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</w:rPr>
        <w:t>Wszelkie zmiany niniejszej Umowy wymagają zachowania formy pisemnej pod rygorem nieważności.</w:t>
      </w:r>
    </w:p>
    <w:p w14:paraId="55C2A13A" w14:textId="77777777" w:rsidR="005B5BE2" w:rsidRPr="00130A84" w:rsidRDefault="005B5BE2" w:rsidP="007D7097">
      <w:pPr>
        <w:pStyle w:val="Stylpogrubionegotekstupismafirmowego"/>
        <w:numPr>
          <w:ilvl w:val="0"/>
          <w:numId w:val="8"/>
        </w:numPr>
        <w:tabs>
          <w:tab w:val="clear" w:pos="501"/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</w:rPr>
        <w:t>W sprawach nie uregulowanych niniejszą Umową mają zastosowanie przepisy Kodeksu Cywilnego.</w:t>
      </w:r>
      <w:r w:rsidRPr="00130A84">
        <w:rPr>
          <w:rFonts w:asciiTheme="minorHAnsi" w:eastAsia="Batang" w:hAnsiTheme="minorHAnsi" w:cstheme="minorHAnsi"/>
          <w:color w:val="auto"/>
        </w:rPr>
        <w:t xml:space="preserve"> </w:t>
      </w:r>
    </w:p>
    <w:p w14:paraId="26B010D4" w14:textId="77777777" w:rsidR="005B5BE2" w:rsidRPr="00130A84" w:rsidRDefault="005B5BE2" w:rsidP="007D7097">
      <w:pPr>
        <w:pStyle w:val="Stylpogrubionegotekstupismafirmowego"/>
        <w:numPr>
          <w:ilvl w:val="0"/>
          <w:numId w:val="8"/>
        </w:numPr>
        <w:tabs>
          <w:tab w:val="clear" w:pos="501"/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</w:rPr>
        <w:t>Niniejszą Umowę sporządzono w dwóch, jednobrzmiących egzemplarzach, po jednym dla każdej ze Stron.</w:t>
      </w:r>
    </w:p>
    <w:p w14:paraId="343EE446" w14:textId="49A72A71" w:rsidR="008B4EEB" w:rsidRDefault="005B5BE2" w:rsidP="007D7097">
      <w:pPr>
        <w:pStyle w:val="Stylpogrubionegotekstupismafirmowego"/>
        <w:numPr>
          <w:ilvl w:val="0"/>
          <w:numId w:val="8"/>
        </w:numPr>
        <w:tabs>
          <w:tab w:val="clear" w:pos="501"/>
          <w:tab w:val="left" w:pos="510"/>
        </w:tabs>
        <w:ind w:left="340" w:hanging="340"/>
        <w:jc w:val="both"/>
        <w:rPr>
          <w:rFonts w:asciiTheme="minorHAnsi" w:hAnsiTheme="minorHAnsi" w:cstheme="minorHAnsi"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</w:rPr>
        <w:t>Niniejsza Umowa wchodzi w życie z dniem podpisania jej przez obie Strony.</w:t>
      </w:r>
    </w:p>
    <w:p w14:paraId="6D55DF15" w14:textId="77777777" w:rsidR="00D06DB7" w:rsidRPr="00D06DB7" w:rsidRDefault="00D06DB7" w:rsidP="00D06DB7">
      <w:pPr>
        <w:pStyle w:val="Stylpogrubionegotekstupismafirmowego"/>
        <w:tabs>
          <w:tab w:val="left" w:pos="510"/>
        </w:tabs>
        <w:jc w:val="both"/>
        <w:rPr>
          <w:rFonts w:asciiTheme="minorHAnsi" w:hAnsiTheme="minorHAnsi" w:cstheme="minorHAnsi"/>
          <w:color w:val="auto"/>
        </w:rPr>
      </w:pPr>
    </w:p>
    <w:p w14:paraId="174FB348" w14:textId="77777777" w:rsidR="005B5BE2" w:rsidRPr="00130A84" w:rsidRDefault="005B5BE2" w:rsidP="00C05824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  <w:r w:rsidRPr="00130A84">
        <w:rPr>
          <w:rFonts w:asciiTheme="minorHAnsi" w:eastAsia="Batang" w:hAnsiTheme="minorHAnsi" w:cstheme="minorHAnsi"/>
          <w:bCs/>
          <w:color w:val="auto"/>
          <w:u w:val="single"/>
        </w:rPr>
        <w:t>Załączniki:</w:t>
      </w:r>
    </w:p>
    <w:p w14:paraId="679D9FD4" w14:textId="77777777" w:rsidR="005B5BE2" w:rsidRPr="00130A84" w:rsidRDefault="005B5BE2" w:rsidP="00C05824">
      <w:pPr>
        <w:pStyle w:val="Stylpogrubionegotekstupismafirmowego"/>
        <w:numPr>
          <w:ilvl w:val="0"/>
          <w:numId w:val="9"/>
        </w:numPr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  <w:r w:rsidRPr="00130A84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Załącznik nr I </w:t>
      </w:r>
      <w:r w:rsidRPr="00130A84">
        <w:rPr>
          <w:rFonts w:asciiTheme="minorHAnsi" w:eastAsia="Batang" w:hAnsiTheme="minorHAnsi" w:cstheme="minorHAnsi"/>
          <w:b w:val="0"/>
          <w:color w:val="auto"/>
        </w:rPr>
        <w:t>– Oferta Wykonawcy,</w:t>
      </w:r>
    </w:p>
    <w:p w14:paraId="25097D95" w14:textId="77777777" w:rsidR="005B5BE2" w:rsidRPr="00130A84" w:rsidRDefault="00A0310B" w:rsidP="00C05824">
      <w:pPr>
        <w:pStyle w:val="Stylpogrubionegotekstupismafirmowego"/>
        <w:numPr>
          <w:ilvl w:val="0"/>
          <w:numId w:val="9"/>
        </w:numPr>
        <w:jc w:val="both"/>
        <w:rPr>
          <w:rFonts w:asciiTheme="minorHAnsi" w:eastAsia="Batang" w:hAnsiTheme="minorHAnsi" w:cstheme="minorHAnsi"/>
          <w:bCs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Załącznik nr II </w:t>
      </w:r>
      <w:r w:rsidR="005B5BE2" w:rsidRPr="00130A84">
        <w:rPr>
          <w:rFonts w:asciiTheme="minorHAnsi" w:eastAsia="Batang" w:hAnsiTheme="minorHAnsi" w:cstheme="minorHAnsi"/>
          <w:b w:val="0"/>
          <w:color w:val="auto"/>
        </w:rPr>
        <w:t>- Wzór protokołu zdawczo-odbiorczego.</w:t>
      </w:r>
    </w:p>
    <w:p w14:paraId="35A4C45B" w14:textId="77777777" w:rsidR="008B4EEB" w:rsidRPr="00130A84" w:rsidRDefault="008B4EEB" w:rsidP="00C05824">
      <w:pPr>
        <w:autoSpaceDE w:val="0"/>
        <w:spacing w:after="0" w:line="360" w:lineRule="auto"/>
        <w:ind w:left="2832" w:firstLine="708"/>
        <w:rPr>
          <w:rFonts w:eastAsia="Batang" w:cstheme="minorHAnsi"/>
          <w:b/>
          <w:bCs/>
          <w:color w:val="auto"/>
          <w:sz w:val="24"/>
          <w:szCs w:val="24"/>
        </w:rPr>
      </w:pPr>
    </w:p>
    <w:p w14:paraId="139C27FB" w14:textId="77777777" w:rsidR="005B5BE2" w:rsidRPr="00130A84" w:rsidRDefault="005B5BE2" w:rsidP="00C05824">
      <w:pPr>
        <w:autoSpaceDE w:val="0"/>
        <w:spacing w:after="0" w:line="360" w:lineRule="auto"/>
        <w:ind w:left="2832" w:firstLine="708"/>
        <w:rPr>
          <w:rFonts w:eastAsia="Batang" w:cstheme="minorHAnsi"/>
          <w:b/>
          <w:bCs/>
          <w:color w:val="auto"/>
          <w:sz w:val="24"/>
          <w:szCs w:val="24"/>
        </w:rPr>
      </w:pPr>
    </w:p>
    <w:p w14:paraId="68B675E4" w14:textId="77777777" w:rsidR="005B5BE2" w:rsidRPr="00130A84" w:rsidRDefault="005B5BE2" w:rsidP="00C05824">
      <w:pPr>
        <w:tabs>
          <w:tab w:val="right" w:pos="9072"/>
        </w:tabs>
        <w:spacing w:line="360" w:lineRule="auto"/>
        <w:rPr>
          <w:rFonts w:cstheme="minorHAnsi"/>
          <w:b/>
          <w:i/>
          <w:iCs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>______________</w:t>
      </w:r>
      <w:r w:rsidRPr="00130A84">
        <w:rPr>
          <w:rFonts w:cstheme="minorHAnsi"/>
          <w:color w:val="auto"/>
          <w:sz w:val="24"/>
          <w:szCs w:val="24"/>
        </w:rPr>
        <w:tab/>
        <w:t>______________</w:t>
      </w:r>
    </w:p>
    <w:p w14:paraId="2752D6A8" w14:textId="476702B3" w:rsidR="00D3392B" w:rsidRPr="00B94AD5" w:rsidRDefault="005B5BE2" w:rsidP="00B94AD5">
      <w:pPr>
        <w:tabs>
          <w:tab w:val="right" w:pos="9072"/>
        </w:tabs>
        <w:spacing w:line="360" w:lineRule="auto"/>
        <w:rPr>
          <w:rFonts w:cstheme="minorHAnsi"/>
          <w:b/>
          <w:i/>
          <w:iCs/>
          <w:color w:val="auto"/>
          <w:sz w:val="24"/>
          <w:szCs w:val="24"/>
        </w:rPr>
      </w:pPr>
      <w:r w:rsidRPr="00130A84">
        <w:rPr>
          <w:rFonts w:cstheme="minorHAnsi"/>
          <w:b/>
          <w:i/>
          <w:iCs/>
          <w:color w:val="auto"/>
          <w:sz w:val="24"/>
          <w:szCs w:val="24"/>
        </w:rPr>
        <w:t>Podpis Zamawiającego</w:t>
      </w:r>
      <w:r w:rsidRPr="00130A84">
        <w:rPr>
          <w:rFonts w:cstheme="minorHAnsi"/>
          <w:b/>
          <w:i/>
          <w:iCs/>
          <w:color w:val="auto"/>
          <w:sz w:val="24"/>
          <w:szCs w:val="24"/>
        </w:rPr>
        <w:tab/>
        <w:t>Podpis Wykonawcy</w:t>
      </w:r>
    </w:p>
    <w:p w14:paraId="78BC6985" w14:textId="77777777" w:rsidR="00B038CA" w:rsidRDefault="00B038CA" w:rsidP="006B0505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2741C180" w14:textId="77777777" w:rsidR="007D7097" w:rsidRDefault="007D7097">
      <w:pPr>
        <w:rPr>
          <w:rFonts w:eastAsia="Batang" w:cstheme="minorHAnsi"/>
          <w:color w:val="auto"/>
          <w:spacing w:val="-2"/>
          <w:sz w:val="24"/>
          <w:szCs w:val="24"/>
          <w:u w:val="single"/>
          <w:lang w:eastAsia="zh-CN"/>
        </w:rPr>
      </w:pPr>
      <w:r>
        <w:rPr>
          <w:rFonts w:eastAsia="Batang" w:cstheme="minorHAnsi"/>
          <w:b/>
          <w:color w:val="auto"/>
          <w:u w:val="single"/>
        </w:rPr>
        <w:br w:type="page"/>
      </w:r>
    </w:p>
    <w:p w14:paraId="6A6EA41F" w14:textId="520F1266" w:rsidR="005B5BE2" w:rsidRPr="006B0505" w:rsidRDefault="00A0310B" w:rsidP="006B0505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130A84">
        <w:rPr>
          <w:rFonts w:asciiTheme="minorHAnsi" w:eastAsia="Batang" w:hAnsiTheme="minorHAnsi" w:cstheme="minorHAnsi"/>
          <w:b w:val="0"/>
          <w:color w:val="auto"/>
          <w:u w:val="single"/>
        </w:rPr>
        <w:lastRenderedPageBreak/>
        <w:t>Załącznik nr I</w:t>
      </w:r>
      <w:r w:rsidR="005B5BE2" w:rsidRPr="00130A84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I </w:t>
      </w:r>
      <w:r w:rsidR="005B5BE2" w:rsidRPr="00130A84">
        <w:rPr>
          <w:rFonts w:asciiTheme="minorHAnsi" w:eastAsia="Batang" w:hAnsiTheme="minorHAnsi" w:cstheme="minorHAnsi"/>
          <w:b w:val="0"/>
          <w:color w:val="auto"/>
        </w:rPr>
        <w:t>- Wzór protokołu zdawczo-odbiorczego.</w:t>
      </w:r>
    </w:p>
    <w:p w14:paraId="319B35CB" w14:textId="77777777" w:rsidR="005B5BE2" w:rsidRPr="006B0505" w:rsidRDefault="005B5BE2" w:rsidP="00C05824">
      <w:pPr>
        <w:pStyle w:val="Stylpogrubionegotekstupismafirmowego"/>
        <w:jc w:val="center"/>
        <w:rPr>
          <w:rFonts w:asciiTheme="minorHAnsi" w:eastAsia="Batang" w:hAnsiTheme="minorHAnsi" w:cstheme="minorHAnsi"/>
          <w:b w:val="0"/>
          <w:color w:val="auto"/>
          <w:sz w:val="32"/>
          <w:szCs w:val="32"/>
          <w:u w:val="single"/>
        </w:rPr>
      </w:pPr>
      <w:r w:rsidRPr="006B0505">
        <w:rPr>
          <w:rFonts w:asciiTheme="minorHAnsi" w:hAnsiTheme="minorHAnsi" w:cstheme="minorHAnsi"/>
          <w:color w:val="auto"/>
          <w:sz w:val="32"/>
          <w:szCs w:val="32"/>
        </w:rPr>
        <w:t>PROTOKÓŁ ZDAWCZO-ODBIORCZY</w:t>
      </w:r>
    </w:p>
    <w:p w14:paraId="2A6B823E" w14:textId="77777777" w:rsidR="005B5BE2" w:rsidRPr="00130A84" w:rsidRDefault="005B5BE2" w:rsidP="00C05824">
      <w:pPr>
        <w:pStyle w:val="Stylpogrubionegotekstupismafirmowego"/>
        <w:jc w:val="both"/>
        <w:rPr>
          <w:rFonts w:asciiTheme="minorHAnsi" w:eastAsia="Batang" w:hAnsiTheme="minorHAnsi" w:cstheme="minorHAnsi"/>
          <w:bCs/>
          <w:color w:val="auto"/>
        </w:rPr>
      </w:pPr>
    </w:p>
    <w:p w14:paraId="088122A0" w14:textId="27BE7D6F" w:rsidR="00542B1F" w:rsidRPr="00616F6F" w:rsidRDefault="005B5BE2" w:rsidP="00616F6F">
      <w:pPr>
        <w:tabs>
          <w:tab w:val="right" w:pos="9072"/>
        </w:tabs>
        <w:spacing w:line="360" w:lineRule="auto"/>
        <w:rPr>
          <w:rFonts w:cstheme="minorHAnsi"/>
          <w:b/>
          <w:color w:val="auto"/>
          <w:sz w:val="24"/>
          <w:szCs w:val="24"/>
        </w:rPr>
      </w:pPr>
      <w:r w:rsidRPr="00130A84">
        <w:rPr>
          <w:rFonts w:cstheme="minorHAnsi"/>
          <w:b/>
          <w:color w:val="auto"/>
          <w:sz w:val="24"/>
          <w:szCs w:val="24"/>
        </w:rPr>
        <w:t>WYKONAWCA:</w:t>
      </w:r>
      <w:r w:rsidRPr="00130A84">
        <w:rPr>
          <w:rFonts w:cstheme="minorHAnsi"/>
          <w:b/>
          <w:color w:val="auto"/>
          <w:sz w:val="24"/>
          <w:szCs w:val="24"/>
        </w:rPr>
        <w:tab/>
        <w:t>ZAMAWIAJĄCY:</w:t>
      </w:r>
    </w:p>
    <w:p w14:paraId="7563C0DC" w14:textId="079E1D20" w:rsidR="007933CE" w:rsidRDefault="007933CE" w:rsidP="007933CE">
      <w:pPr>
        <w:tabs>
          <w:tab w:val="right" w:pos="9072"/>
        </w:tabs>
        <w:spacing w:line="360" w:lineRule="auto"/>
        <w:ind w:right="-828"/>
        <w:jc w:val="center"/>
        <w:rPr>
          <w:rFonts w:cstheme="minorHAnsi"/>
          <w:color w:val="auto"/>
          <w:sz w:val="24"/>
          <w:szCs w:val="24"/>
          <w:lang w:val="it-IT"/>
        </w:rPr>
      </w:pPr>
      <w:r>
        <w:rPr>
          <w:rFonts w:cstheme="minorHAnsi"/>
          <w:color w:val="auto"/>
          <w:sz w:val="24"/>
          <w:szCs w:val="24"/>
          <w:lang w:val="it-IT"/>
        </w:rPr>
        <w:t xml:space="preserve">                                                                                                                     AUTOVAN Sp. z o.o. </w:t>
      </w:r>
    </w:p>
    <w:p w14:paraId="5B9F502A" w14:textId="2762DECA" w:rsidR="007933CE" w:rsidRDefault="007933CE" w:rsidP="007933CE">
      <w:pPr>
        <w:tabs>
          <w:tab w:val="right" w:pos="9072"/>
        </w:tabs>
        <w:spacing w:line="360" w:lineRule="auto"/>
        <w:ind w:right="-828"/>
        <w:jc w:val="center"/>
        <w:rPr>
          <w:rFonts w:cstheme="minorHAnsi"/>
          <w:color w:val="auto"/>
          <w:sz w:val="24"/>
          <w:szCs w:val="24"/>
          <w:lang w:val="it-IT"/>
        </w:rPr>
      </w:pPr>
      <w:r>
        <w:rPr>
          <w:rFonts w:cstheme="minorHAnsi"/>
          <w:color w:val="auto"/>
          <w:sz w:val="24"/>
          <w:szCs w:val="24"/>
          <w:lang w:val="it-IT"/>
        </w:rPr>
        <w:t xml:space="preserve">                                                                                                                           Ul. Lubawska 6</w:t>
      </w:r>
    </w:p>
    <w:p w14:paraId="6A6A5CA9" w14:textId="77777777" w:rsidR="007933CE" w:rsidRDefault="007933CE" w:rsidP="007933CE">
      <w:pPr>
        <w:tabs>
          <w:tab w:val="right" w:pos="9072"/>
        </w:tabs>
        <w:spacing w:line="360" w:lineRule="auto"/>
        <w:ind w:right="-828"/>
        <w:jc w:val="center"/>
        <w:rPr>
          <w:rFonts w:cstheme="minorHAnsi"/>
          <w:color w:val="auto"/>
          <w:sz w:val="24"/>
          <w:szCs w:val="24"/>
          <w:lang w:val="it-IT"/>
        </w:rPr>
      </w:pPr>
      <w:r>
        <w:rPr>
          <w:rFonts w:cstheme="minorHAnsi"/>
          <w:color w:val="auto"/>
          <w:sz w:val="24"/>
          <w:szCs w:val="24"/>
          <w:lang w:val="it-IT"/>
        </w:rPr>
        <w:t xml:space="preserve">                                                                                                                             14-100 Ostróda</w:t>
      </w:r>
    </w:p>
    <w:p w14:paraId="79E1EA7B" w14:textId="7AD57805" w:rsidR="00542B1F" w:rsidRPr="00130A84" w:rsidRDefault="005B5BE2" w:rsidP="007933CE">
      <w:pPr>
        <w:tabs>
          <w:tab w:val="right" w:pos="9072"/>
        </w:tabs>
        <w:spacing w:line="360" w:lineRule="auto"/>
        <w:ind w:right="-828"/>
        <w:rPr>
          <w:rFonts w:cstheme="minorHAnsi"/>
          <w:color w:val="auto"/>
          <w:sz w:val="24"/>
          <w:szCs w:val="24"/>
          <w:lang w:val="it-IT"/>
        </w:rPr>
      </w:pPr>
      <w:r w:rsidRPr="00130A84">
        <w:rPr>
          <w:rFonts w:cstheme="minorHAnsi"/>
          <w:color w:val="auto"/>
          <w:sz w:val="24"/>
          <w:szCs w:val="24"/>
          <w:lang w:val="it-IT"/>
        </w:rPr>
        <w:t>___________</w:t>
      </w:r>
      <w:r w:rsidR="007933CE">
        <w:rPr>
          <w:rFonts w:cstheme="minorHAnsi"/>
          <w:color w:val="auto"/>
          <w:sz w:val="24"/>
          <w:szCs w:val="24"/>
          <w:lang w:val="it-IT"/>
        </w:rPr>
        <w:t>___</w:t>
      </w:r>
      <w:r w:rsidR="00542B1F" w:rsidRPr="00130A84">
        <w:rPr>
          <w:rFonts w:cstheme="minorHAnsi"/>
          <w:color w:val="auto"/>
          <w:sz w:val="24"/>
          <w:szCs w:val="24"/>
          <w:lang w:val="it-IT"/>
        </w:rPr>
        <w:t xml:space="preserve">  </w:t>
      </w:r>
    </w:p>
    <w:p w14:paraId="32959DA1" w14:textId="77777777" w:rsidR="005B5BE2" w:rsidRPr="00130A84" w:rsidRDefault="005B5BE2" w:rsidP="00C05824">
      <w:pPr>
        <w:spacing w:line="360" w:lineRule="auto"/>
        <w:rPr>
          <w:rFonts w:cstheme="minorHAnsi"/>
          <w:b/>
          <w:color w:val="auto"/>
          <w:sz w:val="24"/>
          <w:szCs w:val="24"/>
          <w:lang w:val="it-IT"/>
        </w:rPr>
      </w:pPr>
      <w:r w:rsidRPr="00130A84">
        <w:rPr>
          <w:rFonts w:cstheme="minorHAnsi"/>
          <w:b/>
          <w:color w:val="auto"/>
          <w:sz w:val="24"/>
          <w:szCs w:val="24"/>
          <w:lang w:val="it-IT"/>
        </w:rPr>
        <w:t xml:space="preserve">I. Data: </w:t>
      </w:r>
      <w:r w:rsidRPr="00130A84">
        <w:rPr>
          <w:rFonts w:cstheme="minorHAnsi"/>
          <w:color w:val="auto"/>
          <w:sz w:val="24"/>
          <w:szCs w:val="24"/>
          <w:lang w:val="it-IT"/>
        </w:rPr>
        <w:t>______________</w:t>
      </w:r>
    </w:p>
    <w:p w14:paraId="30CCF731" w14:textId="29B09FBA" w:rsidR="005B5BE2" w:rsidRPr="00130A84" w:rsidRDefault="005B5BE2" w:rsidP="00C05824">
      <w:pPr>
        <w:spacing w:line="360" w:lineRule="auto"/>
        <w:rPr>
          <w:rFonts w:cstheme="minorHAnsi"/>
          <w:b/>
          <w:color w:val="auto"/>
          <w:sz w:val="24"/>
          <w:szCs w:val="24"/>
          <w:lang w:val="it-IT"/>
        </w:rPr>
      </w:pPr>
      <w:r w:rsidRPr="00130A84">
        <w:rPr>
          <w:rFonts w:cstheme="minorHAnsi"/>
          <w:b/>
          <w:color w:val="auto"/>
          <w:sz w:val="24"/>
          <w:szCs w:val="24"/>
          <w:lang w:val="it-IT"/>
        </w:rPr>
        <w:t>II. Numer umowy:</w:t>
      </w:r>
      <w:r w:rsidRPr="00130A84">
        <w:rPr>
          <w:rFonts w:cstheme="minorHAnsi"/>
          <w:color w:val="auto"/>
          <w:sz w:val="24"/>
          <w:szCs w:val="24"/>
          <w:lang w:val="it-IT"/>
        </w:rPr>
        <w:t xml:space="preserve"> _____________</w:t>
      </w:r>
      <w:r w:rsidR="007933CE">
        <w:rPr>
          <w:rFonts w:cstheme="minorHAnsi"/>
          <w:color w:val="auto"/>
          <w:sz w:val="24"/>
          <w:szCs w:val="24"/>
          <w:lang w:val="it-IT"/>
        </w:rPr>
        <w:t>__ z dnia __________</w:t>
      </w:r>
    </w:p>
    <w:p w14:paraId="4233D423" w14:textId="2BEE1EDE" w:rsidR="005B5BE2" w:rsidRPr="00130A84" w:rsidRDefault="005B5BE2" w:rsidP="00C05824">
      <w:pPr>
        <w:spacing w:line="360" w:lineRule="auto"/>
        <w:ind w:left="426" w:hanging="426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b/>
          <w:color w:val="auto"/>
          <w:sz w:val="24"/>
          <w:szCs w:val="24"/>
        </w:rPr>
        <w:t xml:space="preserve">III. W ramach Przedmiotu umowy </w:t>
      </w:r>
      <w:r w:rsidR="00F36098" w:rsidRPr="00130A84">
        <w:rPr>
          <w:rFonts w:cstheme="minorHAnsi"/>
          <w:b/>
          <w:color w:val="auto"/>
          <w:sz w:val="24"/>
          <w:szCs w:val="24"/>
        </w:rPr>
        <w:t>odebrano</w:t>
      </w:r>
      <w:r w:rsidR="006B0505">
        <w:rPr>
          <w:rFonts w:cstheme="minorHAnsi"/>
          <w:b/>
          <w:color w:val="auto"/>
          <w:sz w:val="24"/>
          <w:szCs w:val="24"/>
        </w:rPr>
        <w:t xml:space="preserve"> </w:t>
      </w:r>
      <w:r w:rsidR="00B06554">
        <w:rPr>
          <w:rFonts w:cstheme="minorHAnsi"/>
          <w:b/>
          <w:sz w:val="24"/>
          <w:szCs w:val="24"/>
        </w:rPr>
        <w:t>system informatyczny (1 szt.)</w:t>
      </w:r>
      <w:r w:rsidR="00E227E2" w:rsidRPr="00130A84">
        <w:rPr>
          <w:rFonts w:cstheme="minorHAnsi"/>
          <w:b/>
          <w:color w:val="auto"/>
          <w:sz w:val="24"/>
          <w:szCs w:val="24"/>
        </w:rPr>
        <w:t>,</w:t>
      </w:r>
      <w:r w:rsidRPr="00130A84">
        <w:rPr>
          <w:rFonts w:cstheme="minorHAnsi"/>
          <w:b/>
          <w:color w:val="auto"/>
          <w:sz w:val="24"/>
          <w:szCs w:val="24"/>
        </w:rPr>
        <w:t xml:space="preserve"> zgodnie z formularzem oferty:               </w:t>
      </w:r>
      <w:r w:rsidRPr="00130A84">
        <w:rPr>
          <w:rFonts w:cstheme="minorHAnsi"/>
          <w:color w:val="auto"/>
          <w:sz w:val="24"/>
          <w:szCs w:val="24"/>
        </w:rPr>
        <w:t>*TAK/NIE</w:t>
      </w:r>
    </w:p>
    <w:p w14:paraId="595E2B8A" w14:textId="2713CCE6" w:rsidR="005B5BE2" w:rsidRPr="00130A84" w:rsidRDefault="005B5BE2" w:rsidP="00C05824">
      <w:pPr>
        <w:spacing w:line="360" w:lineRule="auto"/>
        <w:jc w:val="both"/>
        <w:rPr>
          <w:rFonts w:cstheme="minorHAnsi"/>
          <w:b/>
          <w:color w:val="auto"/>
          <w:sz w:val="24"/>
          <w:szCs w:val="24"/>
        </w:rPr>
      </w:pPr>
      <w:r w:rsidRPr="00130A84">
        <w:rPr>
          <w:rFonts w:cstheme="minorHAnsi"/>
          <w:b/>
          <w:color w:val="auto"/>
          <w:sz w:val="24"/>
          <w:szCs w:val="24"/>
        </w:rPr>
        <w:t xml:space="preserve">IV. Zamawiający stwierdza, że: </w:t>
      </w:r>
      <w:r w:rsidR="00E816E4" w:rsidRPr="00130A84">
        <w:rPr>
          <w:rFonts w:cstheme="minorHAnsi"/>
          <w:color w:val="auto"/>
          <w:sz w:val="24"/>
          <w:szCs w:val="24"/>
        </w:rPr>
        <w:t>odebra</w:t>
      </w:r>
      <w:r w:rsidR="00382A13">
        <w:rPr>
          <w:rFonts w:cstheme="minorHAnsi"/>
          <w:color w:val="auto"/>
          <w:sz w:val="24"/>
          <w:szCs w:val="24"/>
        </w:rPr>
        <w:t xml:space="preserve">ny </w:t>
      </w:r>
      <w:r w:rsidR="00B06554">
        <w:rPr>
          <w:rFonts w:cstheme="minorHAnsi"/>
          <w:b/>
          <w:sz w:val="24"/>
          <w:szCs w:val="24"/>
        </w:rPr>
        <w:t>system informatyczny (1 szt.)</w:t>
      </w:r>
      <w:r w:rsidR="00122A27" w:rsidRPr="00382A13">
        <w:rPr>
          <w:rFonts w:cstheme="minorHAnsi"/>
          <w:bCs/>
          <w:color w:val="auto"/>
          <w:sz w:val="24"/>
          <w:szCs w:val="24"/>
        </w:rPr>
        <w:t xml:space="preserve"> </w:t>
      </w:r>
      <w:r w:rsidR="00E816E4" w:rsidRPr="00130A84">
        <w:rPr>
          <w:rFonts w:cstheme="minorHAnsi"/>
          <w:color w:val="auto"/>
          <w:sz w:val="24"/>
          <w:szCs w:val="24"/>
        </w:rPr>
        <w:t>jest</w:t>
      </w:r>
      <w:r w:rsidR="00E85CC0" w:rsidRPr="00130A84">
        <w:rPr>
          <w:rFonts w:cstheme="minorHAnsi"/>
          <w:color w:val="auto"/>
          <w:sz w:val="24"/>
          <w:szCs w:val="24"/>
        </w:rPr>
        <w:t xml:space="preserve"> kompletn</w:t>
      </w:r>
      <w:r w:rsidR="00122A27">
        <w:rPr>
          <w:rFonts w:cstheme="minorHAnsi"/>
          <w:color w:val="auto"/>
          <w:sz w:val="24"/>
          <w:szCs w:val="24"/>
        </w:rPr>
        <w:t>y</w:t>
      </w:r>
      <w:r w:rsidRPr="00130A84">
        <w:rPr>
          <w:rFonts w:cstheme="minorHAnsi"/>
          <w:color w:val="auto"/>
          <w:sz w:val="24"/>
          <w:szCs w:val="24"/>
        </w:rPr>
        <w:t>/ posiada</w:t>
      </w:r>
      <w:r w:rsidR="00E816E4" w:rsidRPr="00130A84">
        <w:rPr>
          <w:rFonts w:cstheme="minorHAnsi"/>
          <w:color w:val="auto"/>
          <w:sz w:val="24"/>
          <w:szCs w:val="24"/>
        </w:rPr>
        <w:t xml:space="preserve"> </w:t>
      </w:r>
      <w:r w:rsidRPr="00130A84">
        <w:rPr>
          <w:rFonts w:cstheme="minorHAnsi"/>
          <w:color w:val="auto"/>
          <w:sz w:val="24"/>
          <w:szCs w:val="24"/>
        </w:rPr>
        <w:t>wady</w:t>
      </w:r>
      <w:r w:rsidR="00EA3175" w:rsidRPr="00130A84">
        <w:rPr>
          <w:rFonts w:cstheme="minorHAnsi"/>
          <w:color w:val="auto"/>
          <w:sz w:val="24"/>
          <w:szCs w:val="24"/>
        </w:rPr>
        <w:t>*</w:t>
      </w:r>
      <w:r w:rsidRPr="00130A84">
        <w:rPr>
          <w:rFonts w:cstheme="minorHAnsi"/>
          <w:color w:val="auto"/>
          <w:sz w:val="24"/>
          <w:szCs w:val="24"/>
        </w:rPr>
        <w:t>, w związk</w:t>
      </w:r>
      <w:r w:rsidR="00C22352" w:rsidRPr="00130A84">
        <w:rPr>
          <w:rFonts w:cstheme="minorHAnsi"/>
          <w:color w:val="auto"/>
          <w:sz w:val="24"/>
          <w:szCs w:val="24"/>
        </w:rPr>
        <w:t xml:space="preserve">u z tym </w:t>
      </w:r>
      <w:r w:rsidR="00E816E4" w:rsidRPr="00130A84">
        <w:rPr>
          <w:rFonts w:cstheme="minorHAnsi"/>
          <w:color w:val="auto"/>
          <w:sz w:val="24"/>
          <w:szCs w:val="24"/>
        </w:rPr>
        <w:t xml:space="preserve">Zamawiający przyjmuje </w:t>
      </w:r>
      <w:r w:rsidR="00382A13">
        <w:rPr>
          <w:rFonts w:cstheme="minorHAnsi"/>
          <w:color w:val="auto"/>
          <w:sz w:val="24"/>
          <w:szCs w:val="24"/>
        </w:rPr>
        <w:t>go</w:t>
      </w:r>
      <w:r w:rsidR="00EA3175" w:rsidRPr="00130A84">
        <w:rPr>
          <w:rFonts w:cstheme="minorHAnsi"/>
          <w:color w:val="auto"/>
          <w:sz w:val="24"/>
          <w:szCs w:val="24"/>
        </w:rPr>
        <w:t xml:space="preserve"> </w:t>
      </w:r>
      <w:r w:rsidRPr="00130A84">
        <w:rPr>
          <w:rFonts w:cstheme="minorHAnsi"/>
          <w:color w:val="auto"/>
          <w:sz w:val="24"/>
          <w:szCs w:val="24"/>
        </w:rPr>
        <w:t>bez zastrzeżeń/ z zastrzeżeniami*</w:t>
      </w:r>
      <w:r w:rsidRPr="00130A84">
        <w:rPr>
          <w:rFonts w:cstheme="minorHAnsi"/>
          <w:b/>
          <w:color w:val="auto"/>
          <w:sz w:val="24"/>
          <w:szCs w:val="24"/>
        </w:rPr>
        <w:t>.</w:t>
      </w:r>
    </w:p>
    <w:p w14:paraId="0CB92B65" w14:textId="77777777" w:rsidR="005B5BE2" w:rsidRPr="00130A84" w:rsidRDefault="005B5BE2" w:rsidP="00C05824">
      <w:pPr>
        <w:spacing w:line="360" w:lineRule="auto"/>
        <w:jc w:val="both"/>
        <w:rPr>
          <w:rFonts w:cstheme="minorHAnsi"/>
          <w:b/>
          <w:color w:val="auto"/>
          <w:sz w:val="24"/>
          <w:szCs w:val="24"/>
        </w:rPr>
      </w:pPr>
      <w:r w:rsidRPr="00130A84">
        <w:rPr>
          <w:rFonts w:cstheme="minorHAnsi"/>
          <w:b/>
          <w:color w:val="auto"/>
          <w:sz w:val="24"/>
          <w:szCs w:val="24"/>
        </w:rPr>
        <w:t>V. Uwagi i zastrzeżenia Zamawiającego: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130A84" w:rsidRPr="00130A84" w14:paraId="5FFB62ED" w14:textId="77777777" w:rsidTr="008F13B0">
        <w:trPr>
          <w:trHeight w:val="915"/>
        </w:trPr>
        <w:tc>
          <w:tcPr>
            <w:tcW w:w="9202" w:type="dxa"/>
          </w:tcPr>
          <w:p w14:paraId="43E3F312" w14:textId="77777777" w:rsidR="005B5BE2" w:rsidRDefault="005B5BE2" w:rsidP="00C05824">
            <w:pPr>
              <w:spacing w:line="360" w:lineRule="auto"/>
              <w:rPr>
                <w:rFonts w:cstheme="minorHAnsi"/>
                <w:b/>
                <w:color w:val="auto"/>
                <w:sz w:val="24"/>
                <w:szCs w:val="24"/>
              </w:rPr>
            </w:pPr>
          </w:p>
          <w:p w14:paraId="2434BE8D" w14:textId="77777777" w:rsidR="00CF5982" w:rsidRDefault="00CF5982" w:rsidP="00C05824">
            <w:pPr>
              <w:spacing w:line="360" w:lineRule="auto"/>
              <w:rPr>
                <w:rFonts w:cstheme="minorHAnsi"/>
                <w:b/>
                <w:color w:val="auto"/>
                <w:sz w:val="24"/>
                <w:szCs w:val="24"/>
              </w:rPr>
            </w:pPr>
          </w:p>
          <w:p w14:paraId="36C28880" w14:textId="77777777" w:rsidR="00CF5982" w:rsidRPr="00130A84" w:rsidRDefault="00CF5982" w:rsidP="00C05824">
            <w:pPr>
              <w:spacing w:line="360" w:lineRule="auto"/>
              <w:rPr>
                <w:rFonts w:cstheme="minorHAnsi"/>
                <w:b/>
                <w:color w:val="auto"/>
                <w:sz w:val="24"/>
                <w:szCs w:val="24"/>
              </w:rPr>
            </w:pPr>
          </w:p>
        </w:tc>
      </w:tr>
    </w:tbl>
    <w:p w14:paraId="59DBAF3F" w14:textId="6E4542EA" w:rsidR="004267AF" w:rsidRPr="00130A84" w:rsidRDefault="005B5BE2" w:rsidP="00003DC3">
      <w:pPr>
        <w:spacing w:line="360" w:lineRule="auto"/>
        <w:jc w:val="both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>*niewłaściwe skreślić</w:t>
      </w:r>
    </w:p>
    <w:p w14:paraId="07AA561E" w14:textId="77777777" w:rsidR="006B0505" w:rsidRDefault="006B0505" w:rsidP="00C05824">
      <w:pPr>
        <w:tabs>
          <w:tab w:val="right" w:pos="9072"/>
        </w:tabs>
        <w:spacing w:line="360" w:lineRule="auto"/>
        <w:rPr>
          <w:rFonts w:cstheme="minorHAnsi"/>
          <w:color w:val="auto"/>
          <w:sz w:val="24"/>
          <w:szCs w:val="24"/>
        </w:rPr>
      </w:pPr>
    </w:p>
    <w:p w14:paraId="3CDCF1C1" w14:textId="4E0096E9" w:rsidR="005B5BE2" w:rsidRPr="006B0505" w:rsidRDefault="005B5BE2" w:rsidP="00C05824">
      <w:pPr>
        <w:tabs>
          <w:tab w:val="right" w:pos="9072"/>
        </w:tabs>
        <w:spacing w:line="360" w:lineRule="auto"/>
        <w:rPr>
          <w:rFonts w:cstheme="minorHAnsi"/>
          <w:color w:val="auto"/>
          <w:sz w:val="24"/>
          <w:szCs w:val="24"/>
        </w:rPr>
      </w:pPr>
      <w:r w:rsidRPr="00130A84">
        <w:rPr>
          <w:rFonts w:cstheme="minorHAnsi"/>
          <w:color w:val="auto"/>
          <w:sz w:val="24"/>
          <w:szCs w:val="24"/>
        </w:rPr>
        <w:t>_____________</w:t>
      </w:r>
      <w:r w:rsidRPr="00130A84">
        <w:rPr>
          <w:rFonts w:cstheme="minorHAnsi"/>
          <w:color w:val="auto"/>
          <w:sz w:val="24"/>
          <w:szCs w:val="24"/>
        </w:rPr>
        <w:tab/>
        <w:t>______________</w:t>
      </w:r>
    </w:p>
    <w:p w14:paraId="62B76FAC" w14:textId="15D92E09" w:rsidR="00D54F60" w:rsidRPr="00130A84" w:rsidRDefault="005B5BE2" w:rsidP="00C05824">
      <w:pPr>
        <w:tabs>
          <w:tab w:val="right" w:pos="9072"/>
        </w:tabs>
        <w:spacing w:line="360" w:lineRule="auto"/>
        <w:rPr>
          <w:rFonts w:cstheme="minorHAnsi"/>
          <w:b/>
          <w:i/>
          <w:iCs/>
          <w:color w:val="auto"/>
          <w:sz w:val="24"/>
          <w:szCs w:val="24"/>
        </w:rPr>
      </w:pPr>
      <w:r w:rsidRPr="00130A84">
        <w:rPr>
          <w:rFonts w:cstheme="minorHAnsi"/>
          <w:b/>
          <w:i/>
          <w:iCs/>
          <w:color w:val="auto"/>
          <w:sz w:val="24"/>
          <w:szCs w:val="24"/>
        </w:rPr>
        <w:t>Podpis</w:t>
      </w:r>
      <w:r w:rsidR="00740B18" w:rsidRPr="00130A84">
        <w:rPr>
          <w:rFonts w:cstheme="minorHAnsi"/>
          <w:b/>
          <w:i/>
          <w:iCs/>
          <w:color w:val="auto"/>
          <w:sz w:val="24"/>
          <w:szCs w:val="24"/>
        </w:rPr>
        <w:t xml:space="preserve"> Wykonawcy</w:t>
      </w:r>
      <w:r w:rsidRPr="00130A84">
        <w:rPr>
          <w:rFonts w:cstheme="minorHAnsi"/>
          <w:b/>
          <w:i/>
          <w:iCs/>
          <w:color w:val="auto"/>
          <w:sz w:val="24"/>
          <w:szCs w:val="24"/>
        </w:rPr>
        <w:tab/>
        <w:t xml:space="preserve">Podpis </w:t>
      </w:r>
      <w:r w:rsidR="00740B18" w:rsidRPr="00130A84">
        <w:rPr>
          <w:rFonts w:cstheme="minorHAnsi"/>
          <w:b/>
          <w:i/>
          <w:iCs/>
          <w:color w:val="auto"/>
          <w:sz w:val="24"/>
          <w:szCs w:val="24"/>
        </w:rPr>
        <w:t>Zamawiającego</w:t>
      </w:r>
    </w:p>
    <w:sectPr w:rsidR="00D54F60" w:rsidRPr="00130A84" w:rsidSect="003C1F54">
      <w:headerReference w:type="default" r:id="rId11"/>
      <w:headerReference w:type="first" r:id="rId12"/>
      <w:type w:val="oddPage"/>
      <w:pgSz w:w="11906" w:h="16838" w:code="9"/>
      <w:pgMar w:top="1559" w:right="1418" w:bottom="1276" w:left="1276" w:header="709" w:footer="839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C0BC0" w14:textId="77777777" w:rsidR="00F863CB" w:rsidRDefault="00F863CB" w:rsidP="00533A38">
      <w:pPr>
        <w:spacing w:after="0" w:line="240" w:lineRule="auto"/>
      </w:pPr>
      <w:r>
        <w:separator/>
      </w:r>
    </w:p>
  </w:endnote>
  <w:endnote w:type="continuationSeparator" w:id="0">
    <w:p w14:paraId="25DC7C48" w14:textId="77777777" w:rsidR="00F863CB" w:rsidRDefault="00F863CB" w:rsidP="0053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42E58" w14:textId="77777777" w:rsidR="00F863CB" w:rsidRDefault="00F863CB" w:rsidP="00533A38">
      <w:pPr>
        <w:spacing w:after="0" w:line="240" w:lineRule="auto"/>
      </w:pPr>
      <w:r>
        <w:separator/>
      </w:r>
    </w:p>
  </w:footnote>
  <w:footnote w:type="continuationSeparator" w:id="0">
    <w:p w14:paraId="7E872722" w14:textId="77777777" w:rsidR="00F863CB" w:rsidRDefault="00F863CB" w:rsidP="00533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C6511" w14:textId="747EAC59" w:rsidR="000E44F7" w:rsidRDefault="000E44F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3AA6BB02" wp14:editId="5DBC0A1F">
          <wp:simplePos x="0" y="0"/>
          <wp:positionH relativeFrom="margin">
            <wp:align>right</wp:align>
          </wp:positionH>
          <wp:positionV relativeFrom="paragraph">
            <wp:posOffset>-153035</wp:posOffset>
          </wp:positionV>
          <wp:extent cx="5894705" cy="838200"/>
          <wp:effectExtent l="0" t="0" r="0" b="0"/>
          <wp:wrapTight wrapText="bothSides">
            <wp:wrapPolygon edited="0">
              <wp:start x="0" y="0"/>
              <wp:lineTo x="0" y="21109"/>
              <wp:lineTo x="21500" y="21109"/>
              <wp:lineTo x="21500" y="0"/>
              <wp:lineTo x="0" y="0"/>
            </wp:wrapPolygon>
          </wp:wrapTight>
          <wp:docPr id="28982949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470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9FDD" w14:textId="5B90DB06" w:rsidR="00533A38" w:rsidRDefault="000E44F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F2F6D23" wp14:editId="26459558">
          <wp:simplePos x="0" y="0"/>
          <wp:positionH relativeFrom="margin">
            <wp:posOffset>133350</wp:posOffset>
          </wp:positionH>
          <wp:positionV relativeFrom="paragraph">
            <wp:posOffset>-191135</wp:posOffset>
          </wp:positionV>
          <wp:extent cx="5894705" cy="838200"/>
          <wp:effectExtent l="0" t="0" r="0" b="0"/>
          <wp:wrapTight wrapText="bothSides">
            <wp:wrapPolygon edited="0">
              <wp:start x="0" y="0"/>
              <wp:lineTo x="0" y="21109"/>
              <wp:lineTo x="21500" y="21109"/>
              <wp:lineTo x="21500" y="0"/>
              <wp:lineTo x="0" y="0"/>
            </wp:wrapPolygon>
          </wp:wrapTight>
          <wp:docPr id="138346686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470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Batang" w:hAnsi="Calibri" w:cs="Times New Roman" w:hint="default"/>
        <w:b w:val="0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Batang" w:hAnsi="Calibri" w:cs="Calibri"/>
        <w:b w:val="0"/>
        <w:bCs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Calibri" w:hAnsi="Calibri" w:cs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861"/>
        </w:tabs>
        <w:ind w:left="861" w:hanging="360"/>
      </w:pPr>
      <w:rPr>
        <w:rFonts w:ascii="Calibri" w:hAnsi="Calibri" w:cs="Calibri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221"/>
        </w:tabs>
        <w:ind w:left="1221" w:hanging="360"/>
      </w:pPr>
      <w:rPr>
        <w:rFonts w:ascii="Calibri" w:hAnsi="Calibri" w:cs="Calibri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581"/>
        </w:tabs>
        <w:ind w:left="1581" w:hanging="360"/>
      </w:pPr>
      <w:rPr>
        <w:rFonts w:ascii="Calibri" w:hAnsi="Calibri" w:cs="Calibri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941"/>
        </w:tabs>
        <w:ind w:left="1941" w:hanging="360"/>
      </w:pPr>
      <w:rPr>
        <w:rFonts w:ascii="Calibri" w:hAnsi="Calibri" w:cs="Calibri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301"/>
        </w:tabs>
        <w:ind w:left="2301" w:hanging="360"/>
      </w:pPr>
      <w:rPr>
        <w:rFonts w:ascii="Calibri" w:hAnsi="Calibri" w:cs="Calibri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661"/>
        </w:tabs>
        <w:ind w:left="2661" w:hanging="360"/>
      </w:pPr>
      <w:rPr>
        <w:rFonts w:ascii="Calibri" w:hAnsi="Calibri" w:cs="Calibri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021"/>
        </w:tabs>
        <w:ind w:left="3021" w:hanging="360"/>
      </w:pPr>
      <w:rPr>
        <w:rFonts w:ascii="Calibri" w:hAnsi="Calibri" w:cs="Calibri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381"/>
        </w:tabs>
        <w:ind w:left="3381" w:hanging="360"/>
      </w:pPr>
      <w:rPr>
        <w:rFonts w:ascii="Calibri" w:hAnsi="Calibri" w:cs="Calibri"/>
        <w:b w:val="0"/>
        <w:bCs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  <w:rPr>
        <w:rFonts w:ascii="Calibri" w:eastAsia="Batang" w:hAnsi="Calibri" w:cs="Calibri"/>
        <w:b w:val="0"/>
        <w:bCs w:val="0"/>
        <w:sz w:val="20"/>
        <w:szCs w:val="20"/>
      </w:rPr>
    </w:lvl>
  </w:abstractNum>
  <w:abstractNum w:abstractNumId="7" w15:restartNumberingAfterBreak="0">
    <w:nsid w:val="0BC710BF"/>
    <w:multiLevelType w:val="multilevel"/>
    <w:tmpl w:val="3E70DCA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ACC3D05"/>
    <w:multiLevelType w:val="hybridMultilevel"/>
    <w:tmpl w:val="544684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410CA"/>
    <w:multiLevelType w:val="hybridMultilevel"/>
    <w:tmpl w:val="53542A24"/>
    <w:lvl w:ilvl="0" w:tplc="35682C18">
      <w:start w:val="9"/>
      <w:numFmt w:val="lowerLetter"/>
      <w:lvlText w:val="%1)"/>
      <w:lvlJc w:val="left"/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94487"/>
    <w:multiLevelType w:val="hybridMultilevel"/>
    <w:tmpl w:val="800CB9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C0A9E"/>
    <w:multiLevelType w:val="hybridMultilevel"/>
    <w:tmpl w:val="7AF472B0"/>
    <w:lvl w:ilvl="0" w:tplc="86D664B8">
      <w:start w:val="1"/>
      <w:numFmt w:val="lowerLetter"/>
      <w:lvlText w:val="%1)"/>
      <w:lvlJc w:val="left"/>
      <w:pPr>
        <w:ind w:left="7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35B7407"/>
    <w:multiLevelType w:val="hybridMultilevel"/>
    <w:tmpl w:val="5D4826C2"/>
    <w:lvl w:ilvl="0" w:tplc="BE6CDE68">
      <w:start w:val="1"/>
      <w:numFmt w:val="decimal"/>
      <w:lvlText w:val="%1."/>
      <w:lvlJc w:val="left"/>
      <w:pPr>
        <w:ind w:left="567" w:hanging="28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D08B1"/>
    <w:multiLevelType w:val="hybridMultilevel"/>
    <w:tmpl w:val="1C5EA3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8B54BF"/>
    <w:multiLevelType w:val="hybridMultilevel"/>
    <w:tmpl w:val="D396D6F2"/>
    <w:lvl w:ilvl="0" w:tplc="B15A5102">
      <w:start w:val="10"/>
      <w:numFmt w:val="lowerLetter"/>
      <w:lvlText w:val="%1)"/>
      <w:lvlJc w:val="left"/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13304"/>
    <w:multiLevelType w:val="hybridMultilevel"/>
    <w:tmpl w:val="C3341964"/>
    <w:lvl w:ilvl="0" w:tplc="881CFF2E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62664ECE">
      <w:start w:val="1"/>
      <w:numFmt w:val="lowerLetter"/>
      <w:lvlText w:val="%3)"/>
      <w:lvlJc w:val="left"/>
      <w:rPr>
        <w:color w:val="0070C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E932A4"/>
    <w:multiLevelType w:val="hybridMultilevel"/>
    <w:tmpl w:val="BDF6105A"/>
    <w:lvl w:ilvl="0" w:tplc="89249686">
      <w:start w:val="1"/>
      <w:numFmt w:val="lowerRoman"/>
      <w:lvlText w:val="%1."/>
      <w:lvlJc w:val="right"/>
      <w:rPr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2320" w:hanging="360"/>
      </w:pPr>
    </w:lvl>
    <w:lvl w:ilvl="2" w:tplc="0409001B" w:tentative="1">
      <w:start w:val="1"/>
      <w:numFmt w:val="lowerRoman"/>
      <w:lvlText w:val="%3."/>
      <w:lvlJc w:val="right"/>
      <w:pPr>
        <w:ind w:left="3040" w:hanging="180"/>
      </w:pPr>
    </w:lvl>
    <w:lvl w:ilvl="3" w:tplc="0409000F" w:tentative="1">
      <w:start w:val="1"/>
      <w:numFmt w:val="decimal"/>
      <w:lvlText w:val="%4."/>
      <w:lvlJc w:val="left"/>
      <w:pPr>
        <w:ind w:left="3760" w:hanging="360"/>
      </w:pPr>
    </w:lvl>
    <w:lvl w:ilvl="4" w:tplc="04090019" w:tentative="1">
      <w:start w:val="1"/>
      <w:numFmt w:val="lowerLetter"/>
      <w:lvlText w:val="%5."/>
      <w:lvlJc w:val="left"/>
      <w:pPr>
        <w:ind w:left="4480" w:hanging="360"/>
      </w:pPr>
    </w:lvl>
    <w:lvl w:ilvl="5" w:tplc="0409001B" w:tentative="1">
      <w:start w:val="1"/>
      <w:numFmt w:val="lowerRoman"/>
      <w:lvlText w:val="%6."/>
      <w:lvlJc w:val="right"/>
      <w:pPr>
        <w:ind w:left="5200" w:hanging="180"/>
      </w:pPr>
    </w:lvl>
    <w:lvl w:ilvl="6" w:tplc="0409000F" w:tentative="1">
      <w:start w:val="1"/>
      <w:numFmt w:val="decimal"/>
      <w:lvlText w:val="%7."/>
      <w:lvlJc w:val="left"/>
      <w:pPr>
        <w:ind w:left="5920" w:hanging="360"/>
      </w:pPr>
    </w:lvl>
    <w:lvl w:ilvl="7" w:tplc="04090019" w:tentative="1">
      <w:start w:val="1"/>
      <w:numFmt w:val="lowerLetter"/>
      <w:lvlText w:val="%8."/>
      <w:lvlJc w:val="left"/>
      <w:pPr>
        <w:ind w:left="6640" w:hanging="360"/>
      </w:pPr>
    </w:lvl>
    <w:lvl w:ilvl="8" w:tplc="040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17" w15:restartNumberingAfterBreak="0">
    <w:nsid w:val="4DD52EEB"/>
    <w:multiLevelType w:val="hybridMultilevel"/>
    <w:tmpl w:val="5318437A"/>
    <w:lvl w:ilvl="0" w:tplc="0F9C2942">
      <w:start w:val="1"/>
      <w:numFmt w:val="lowerRoman"/>
      <w:lvlText w:val="%1."/>
      <w:lvlJc w:val="right"/>
      <w:rPr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45463C4"/>
    <w:multiLevelType w:val="hybridMultilevel"/>
    <w:tmpl w:val="646C03A8"/>
    <w:lvl w:ilvl="0" w:tplc="0415000F">
      <w:start w:val="1"/>
      <w:numFmt w:val="decimal"/>
      <w:lvlText w:val="%1."/>
      <w:lvlJc w:val="left"/>
      <w:pPr>
        <w:ind w:left="1600" w:hanging="360"/>
      </w:pPr>
    </w:lvl>
    <w:lvl w:ilvl="1" w:tplc="04150019" w:tentative="1">
      <w:start w:val="1"/>
      <w:numFmt w:val="lowerLetter"/>
      <w:lvlText w:val="%2."/>
      <w:lvlJc w:val="left"/>
      <w:pPr>
        <w:ind w:left="2320" w:hanging="360"/>
      </w:pPr>
    </w:lvl>
    <w:lvl w:ilvl="2" w:tplc="0415001B" w:tentative="1">
      <w:start w:val="1"/>
      <w:numFmt w:val="lowerRoman"/>
      <w:lvlText w:val="%3."/>
      <w:lvlJc w:val="right"/>
      <w:pPr>
        <w:ind w:left="3040" w:hanging="180"/>
      </w:pPr>
    </w:lvl>
    <w:lvl w:ilvl="3" w:tplc="0415000F" w:tentative="1">
      <w:start w:val="1"/>
      <w:numFmt w:val="decimal"/>
      <w:lvlText w:val="%4."/>
      <w:lvlJc w:val="left"/>
      <w:pPr>
        <w:ind w:left="3760" w:hanging="360"/>
      </w:pPr>
    </w:lvl>
    <w:lvl w:ilvl="4" w:tplc="04150019" w:tentative="1">
      <w:start w:val="1"/>
      <w:numFmt w:val="lowerLetter"/>
      <w:lvlText w:val="%5."/>
      <w:lvlJc w:val="left"/>
      <w:pPr>
        <w:ind w:left="4480" w:hanging="360"/>
      </w:pPr>
    </w:lvl>
    <w:lvl w:ilvl="5" w:tplc="0415001B" w:tentative="1">
      <w:start w:val="1"/>
      <w:numFmt w:val="lowerRoman"/>
      <w:lvlText w:val="%6."/>
      <w:lvlJc w:val="right"/>
      <w:pPr>
        <w:ind w:left="5200" w:hanging="180"/>
      </w:pPr>
    </w:lvl>
    <w:lvl w:ilvl="6" w:tplc="0415000F" w:tentative="1">
      <w:start w:val="1"/>
      <w:numFmt w:val="decimal"/>
      <w:lvlText w:val="%7."/>
      <w:lvlJc w:val="left"/>
      <w:pPr>
        <w:ind w:left="5920" w:hanging="360"/>
      </w:pPr>
    </w:lvl>
    <w:lvl w:ilvl="7" w:tplc="04150019" w:tentative="1">
      <w:start w:val="1"/>
      <w:numFmt w:val="lowerLetter"/>
      <w:lvlText w:val="%8."/>
      <w:lvlJc w:val="left"/>
      <w:pPr>
        <w:ind w:left="6640" w:hanging="360"/>
      </w:pPr>
    </w:lvl>
    <w:lvl w:ilvl="8" w:tplc="0415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19" w15:restartNumberingAfterBreak="0">
    <w:nsid w:val="614B52B8"/>
    <w:multiLevelType w:val="hybridMultilevel"/>
    <w:tmpl w:val="40B03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CB49C3"/>
    <w:multiLevelType w:val="hybridMultilevel"/>
    <w:tmpl w:val="A4084EAC"/>
    <w:lvl w:ilvl="0" w:tplc="42AE73F2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A557EB2"/>
    <w:multiLevelType w:val="multilevel"/>
    <w:tmpl w:val="8D600A1C"/>
    <w:styleLink w:val="WWNum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2" w15:restartNumberingAfterBreak="0">
    <w:nsid w:val="702E5E8C"/>
    <w:multiLevelType w:val="hybridMultilevel"/>
    <w:tmpl w:val="C10C89F6"/>
    <w:lvl w:ilvl="0" w:tplc="B0564AA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6854614">
    <w:abstractNumId w:val="7"/>
  </w:num>
  <w:num w:numId="2" w16cid:durableId="755829289">
    <w:abstractNumId w:val="8"/>
  </w:num>
  <w:num w:numId="3" w16cid:durableId="546332831">
    <w:abstractNumId w:val="0"/>
  </w:num>
  <w:num w:numId="4" w16cid:durableId="1538468248">
    <w:abstractNumId w:val="1"/>
  </w:num>
  <w:num w:numId="5" w16cid:durableId="112359996">
    <w:abstractNumId w:val="2"/>
  </w:num>
  <w:num w:numId="6" w16cid:durableId="1284313884">
    <w:abstractNumId w:val="3"/>
  </w:num>
  <w:num w:numId="7" w16cid:durableId="274943699">
    <w:abstractNumId w:val="4"/>
  </w:num>
  <w:num w:numId="8" w16cid:durableId="2068185461">
    <w:abstractNumId w:val="5"/>
  </w:num>
  <w:num w:numId="9" w16cid:durableId="1399741257">
    <w:abstractNumId w:val="6"/>
  </w:num>
  <w:num w:numId="10" w16cid:durableId="937104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8926831">
    <w:abstractNumId w:val="21"/>
  </w:num>
  <w:num w:numId="12" w16cid:durableId="1653174931">
    <w:abstractNumId w:val="16"/>
  </w:num>
  <w:num w:numId="13" w16cid:durableId="884409293">
    <w:abstractNumId w:val="9"/>
  </w:num>
  <w:num w:numId="14" w16cid:durableId="1263685417">
    <w:abstractNumId w:val="17"/>
  </w:num>
  <w:num w:numId="15" w16cid:durableId="347754091">
    <w:abstractNumId w:val="14"/>
  </w:num>
  <w:num w:numId="16" w16cid:durableId="1744137909">
    <w:abstractNumId w:val="15"/>
  </w:num>
  <w:num w:numId="17" w16cid:durableId="1448818767">
    <w:abstractNumId w:val="18"/>
  </w:num>
  <w:num w:numId="18" w16cid:durableId="1656058677">
    <w:abstractNumId w:val="19"/>
  </w:num>
  <w:num w:numId="19" w16cid:durableId="662273400">
    <w:abstractNumId w:val="11"/>
  </w:num>
  <w:num w:numId="20" w16cid:durableId="43414980">
    <w:abstractNumId w:val="13"/>
  </w:num>
  <w:num w:numId="21" w16cid:durableId="503279500">
    <w:abstractNumId w:val="20"/>
  </w:num>
  <w:num w:numId="22" w16cid:durableId="1884173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411495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672"/>
    <w:rsid w:val="00001749"/>
    <w:rsid w:val="00003DC3"/>
    <w:rsid w:val="00011D53"/>
    <w:rsid w:val="0003317D"/>
    <w:rsid w:val="00055273"/>
    <w:rsid w:val="00064BE5"/>
    <w:rsid w:val="000670D9"/>
    <w:rsid w:val="00071D26"/>
    <w:rsid w:val="000731E1"/>
    <w:rsid w:val="00090457"/>
    <w:rsid w:val="000B3AAF"/>
    <w:rsid w:val="000B542D"/>
    <w:rsid w:val="000E44F7"/>
    <w:rsid w:val="00100B12"/>
    <w:rsid w:val="00100DDE"/>
    <w:rsid w:val="00122A27"/>
    <w:rsid w:val="00130A84"/>
    <w:rsid w:val="00142C5C"/>
    <w:rsid w:val="001455BB"/>
    <w:rsid w:val="00153A5F"/>
    <w:rsid w:val="00174BCF"/>
    <w:rsid w:val="00175CA4"/>
    <w:rsid w:val="00177C91"/>
    <w:rsid w:val="0018457E"/>
    <w:rsid w:val="001E6BCE"/>
    <w:rsid w:val="00201C06"/>
    <w:rsid w:val="00205E18"/>
    <w:rsid w:val="002120C7"/>
    <w:rsid w:val="00221FB0"/>
    <w:rsid w:val="0023637B"/>
    <w:rsid w:val="0026553C"/>
    <w:rsid w:val="00266E7A"/>
    <w:rsid w:val="00267D40"/>
    <w:rsid w:val="002B429C"/>
    <w:rsid w:val="002D6CED"/>
    <w:rsid w:val="002F5370"/>
    <w:rsid w:val="00382A13"/>
    <w:rsid w:val="00383510"/>
    <w:rsid w:val="003B055B"/>
    <w:rsid w:val="003B69D7"/>
    <w:rsid w:val="003B6C31"/>
    <w:rsid w:val="00401B6C"/>
    <w:rsid w:val="00407899"/>
    <w:rsid w:val="00423E71"/>
    <w:rsid w:val="004267AF"/>
    <w:rsid w:val="00444077"/>
    <w:rsid w:val="00451C0F"/>
    <w:rsid w:val="00484621"/>
    <w:rsid w:val="004A2261"/>
    <w:rsid w:val="004C7B73"/>
    <w:rsid w:val="004D1675"/>
    <w:rsid w:val="004E3D39"/>
    <w:rsid w:val="004F5CAB"/>
    <w:rsid w:val="005261F8"/>
    <w:rsid w:val="00533A38"/>
    <w:rsid w:val="00542B1F"/>
    <w:rsid w:val="00546154"/>
    <w:rsid w:val="00550C2D"/>
    <w:rsid w:val="0055782B"/>
    <w:rsid w:val="00557BE0"/>
    <w:rsid w:val="00573D28"/>
    <w:rsid w:val="00574291"/>
    <w:rsid w:val="00577A3F"/>
    <w:rsid w:val="00593F73"/>
    <w:rsid w:val="00593F90"/>
    <w:rsid w:val="005A7393"/>
    <w:rsid w:val="005B4020"/>
    <w:rsid w:val="005B5BE2"/>
    <w:rsid w:val="005B66CE"/>
    <w:rsid w:val="005C53A4"/>
    <w:rsid w:val="00605DC8"/>
    <w:rsid w:val="006121B0"/>
    <w:rsid w:val="00616F6F"/>
    <w:rsid w:val="00620274"/>
    <w:rsid w:val="00654A57"/>
    <w:rsid w:val="00694BD1"/>
    <w:rsid w:val="00694BDE"/>
    <w:rsid w:val="006A23BE"/>
    <w:rsid w:val="006B0505"/>
    <w:rsid w:val="006C0BC0"/>
    <w:rsid w:val="00704A8C"/>
    <w:rsid w:val="00706FEE"/>
    <w:rsid w:val="00740B18"/>
    <w:rsid w:val="007763F2"/>
    <w:rsid w:val="00785669"/>
    <w:rsid w:val="007933CE"/>
    <w:rsid w:val="00796320"/>
    <w:rsid w:val="007B69C9"/>
    <w:rsid w:val="007C7CBA"/>
    <w:rsid w:val="007D549A"/>
    <w:rsid w:val="007D6E02"/>
    <w:rsid w:val="007D7097"/>
    <w:rsid w:val="00802701"/>
    <w:rsid w:val="00807DC4"/>
    <w:rsid w:val="008306D3"/>
    <w:rsid w:val="0084239D"/>
    <w:rsid w:val="008749FF"/>
    <w:rsid w:val="008A30E6"/>
    <w:rsid w:val="008B4EEB"/>
    <w:rsid w:val="008F13B0"/>
    <w:rsid w:val="008F2D8B"/>
    <w:rsid w:val="00912BEC"/>
    <w:rsid w:val="00931FC7"/>
    <w:rsid w:val="009374D8"/>
    <w:rsid w:val="00942158"/>
    <w:rsid w:val="009444ED"/>
    <w:rsid w:val="00975E39"/>
    <w:rsid w:val="00977BB5"/>
    <w:rsid w:val="00994A05"/>
    <w:rsid w:val="00997105"/>
    <w:rsid w:val="009B0E05"/>
    <w:rsid w:val="009D06A4"/>
    <w:rsid w:val="009E64F3"/>
    <w:rsid w:val="00A0310B"/>
    <w:rsid w:val="00A22E8F"/>
    <w:rsid w:val="00A236EA"/>
    <w:rsid w:val="00A246FA"/>
    <w:rsid w:val="00A44811"/>
    <w:rsid w:val="00A74134"/>
    <w:rsid w:val="00A8371C"/>
    <w:rsid w:val="00AB25CA"/>
    <w:rsid w:val="00AB3BE4"/>
    <w:rsid w:val="00AB5C19"/>
    <w:rsid w:val="00AC439B"/>
    <w:rsid w:val="00AC4F79"/>
    <w:rsid w:val="00AC65AE"/>
    <w:rsid w:val="00AE5F04"/>
    <w:rsid w:val="00AF3273"/>
    <w:rsid w:val="00B038CA"/>
    <w:rsid w:val="00B06554"/>
    <w:rsid w:val="00B11176"/>
    <w:rsid w:val="00B376EB"/>
    <w:rsid w:val="00B63AF1"/>
    <w:rsid w:val="00B65672"/>
    <w:rsid w:val="00B94AD5"/>
    <w:rsid w:val="00B976DB"/>
    <w:rsid w:val="00BA75EF"/>
    <w:rsid w:val="00BB374C"/>
    <w:rsid w:val="00BD5510"/>
    <w:rsid w:val="00BE1B89"/>
    <w:rsid w:val="00BF05A8"/>
    <w:rsid w:val="00BF0BA7"/>
    <w:rsid w:val="00BF7509"/>
    <w:rsid w:val="00C05824"/>
    <w:rsid w:val="00C13962"/>
    <w:rsid w:val="00C22352"/>
    <w:rsid w:val="00C35FB8"/>
    <w:rsid w:val="00C61E40"/>
    <w:rsid w:val="00CC6081"/>
    <w:rsid w:val="00CE5335"/>
    <w:rsid w:val="00CF5982"/>
    <w:rsid w:val="00D04E40"/>
    <w:rsid w:val="00D06DB7"/>
    <w:rsid w:val="00D2627C"/>
    <w:rsid w:val="00D3392B"/>
    <w:rsid w:val="00D502EF"/>
    <w:rsid w:val="00D54F60"/>
    <w:rsid w:val="00D55A92"/>
    <w:rsid w:val="00D9068D"/>
    <w:rsid w:val="00D91817"/>
    <w:rsid w:val="00DB0354"/>
    <w:rsid w:val="00DC7672"/>
    <w:rsid w:val="00DD0232"/>
    <w:rsid w:val="00DE4340"/>
    <w:rsid w:val="00DF480F"/>
    <w:rsid w:val="00E1659A"/>
    <w:rsid w:val="00E227E2"/>
    <w:rsid w:val="00E31942"/>
    <w:rsid w:val="00E401A4"/>
    <w:rsid w:val="00E5467C"/>
    <w:rsid w:val="00E816E4"/>
    <w:rsid w:val="00E85CC0"/>
    <w:rsid w:val="00E94A86"/>
    <w:rsid w:val="00EA0D49"/>
    <w:rsid w:val="00EA3175"/>
    <w:rsid w:val="00EC3665"/>
    <w:rsid w:val="00EC79F4"/>
    <w:rsid w:val="00ED3619"/>
    <w:rsid w:val="00ED4616"/>
    <w:rsid w:val="00EF6A95"/>
    <w:rsid w:val="00F00F77"/>
    <w:rsid w:val="00F04F5E"/>
    <w:rsid w:val="00F1284B"/>
    <w:rsid w:val="00F24FCD"/>
    <w:rsid w:val="00F27EDB"/>
    <w:rsid w:val="00F3450A"/>
    <w:rsid w:val="00F36098"/>
    <w:rsid w:val="00F45FB7"/>
    <w:rsid w:val="00F46D76"/>
    <w:rsid w:val="00F633E5"/>
    <w:rsid w:val="00F651FA"/>
    <w:rsid w:val="00F863CB"/>
    <w:rsid w:val="00F90F00"/>
    <w:rsid w:val="00F949EE"/>
    <w:rsid w:val="00FD0B5F"/>
    <w:rsid w:val="00FE07E9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CDD92"/>
  <w15:chartTrackingRefBased/>
  <w15:docId w15:val="{6BDA02E7-6DD1-40C9-B2D8-76755E5B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5CA"/>
    <w:rPr>
      <w:color w:val="00000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2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25C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kapitzlistZnak">
    <w:name w:val="Akapit z listą Znak"/>
    <w:link w:val="Akapitzlist"/>
    <w:uiPriority w:val="34"/>
    <w:qFormat/>
    <w:locked/>
    <w:rsid w:val="00AB25CA"/>
  </w:style>
  <w:style w:type="paragraph" w:styleId="Akapitzlist">
    <w:name w:val="List Paragraph"/>
    <w:basedOn w:val="Normalny"/>
    <w:link w:val="AkapitzlistZnak"/>
    <w:uiPriority w:val="34"/>
    <w:qFormat/>
    <w:rsid w:val="00AB25CA"/>
    <w:pPr>
      <w:ind w:left="708"/>
    </w:pPr>
    <w:rPr>
      <w:color w:val="auto"/>
    </w:rPr>
  </w:style>
  <w:style w:type="table" w:styleId="Tabela-Siatka">
    <w:name w:val="Table Grid"/>
    <w:basedOn w:val="Standardowy"/>
    <w:uiPriority w:val="59"/>
    <w:rsid w:val="005B5BE2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pogrubionegotekstupismafirmowego">
    <w:name w:val="Styl pogrubionego tekstu pisma firmowego"/>
    <w:basedOn w:val="Nagwek"/>
    <w:rsid w:val="005B5BE2"/>
    <w:pPr>
      <w:tabs>
        <w:tab w:val="clear" w:pos="4536"/>
        <w:tab w:val="clear" w:pos="9072"/>
      </w:tabs>
      <w:suppressAutoHyphens/>
      <w:spacing w:line="360" w:lineRule="auto"/>
    </w:pPr>
    <w:rPr>
      <w:rFonts w:ascii="Calibri" w:eastAsia="Times New Roman" w:hAnsi="Calibri" w:cs="Arial"/>
      <w:b/>
      <w:color w:val="000000"/>
      <w:spacing w:val="-2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B5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BE2"/>
    <w:rPr>
      <w:color w:val="00000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1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01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01A4"/>
    <w:rPr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1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1A4"/>
    <w:rPr>
      <w:b/>
      <w:bCs/>
      <w:color w:val="00000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1A4"/>
    <w:rPr>
      <w:rFonts w:ascii="Segoe UI" w:hAnsi="Segoe UI" w:cs="Segoe UI"/>
      <w:color w:val="00000A"/>
      <w:sz w:val="18"/>
      <w:szCs w:val="18"/>
    </w:rPr>
  </w:style>
  <w:style w:type="paragraph" w:styleId="NormalnyWeb">
    <w:name w:val="Normal (Web)"/>
    <w:basedOn w:val="Normalny"/>
    <w:semiHidden/>
    <w:unhideWhenUsed/>
    <w:rsid w:val="00785669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85669"/>
    <w:rPr>
      <w:color w:val="808080"/>
    </w:rPr>
  </w:style>
  <w:style w:type="paragraph" w:customStyle="1" w:styleId="Standard">
    <w:name w:val="Standard"/>
    <w:qFormat/>
    <w:rsid w:val="00573D28"/>
    <w:pPr>
      <w:suppressAutoHyphens/>
      <w:autoSpaceDN w:val="0"/>
      <w:spacing w:line="247" w:lineRule="auto"/>
      <w:textAlignment w:val="baseline"/>
    </w:pPr>
    <w:rPr>
      <w:rFonts w:ascii="Calibri" w:eastAsia="Calibri" w:hAnsi="Calibri" w:cs="Arial"/>
      <w:color w:val="00000A"/>
      <w:kern w:val="3"/>
    </w:rPr>
  </w:style>
  <w:style w:type="numbering" w:customStyle="1" w:styleId="WWNum7">
    <w:name w:val="WWNum7"/>
    <w:basedOn w:val="Bezlisty"/>
    <w:rsid w:val="00573D28"/>
    <w:pPr>
      <w:numPr>
        <w:numId w:val="11"/>
      </w:numPr>
    </w:pPr>
  </w:style>
  <w:style w:type="paragraph" w:styleId="Stopka">
    <w:name w:val="footer"/>
    <w:basedOn w:val="Normalny"/>
    <w:link w:val="StopkaZnak"/>
    <w:uiPriority w:val="99"/>
    <w:unhideWhenUsed/>
    <w:rsid w:val="00533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A38"/>
    <w:rPr>
      <w:color w:val="00000A"/>
    </w:rPr>
  </w:style>
  <w:style w:type="character" w:styleId="Hipercze">
    <w:name w:val="Hyperlink"/>
    <w:basedOn w:val="Domylnaczcionkaakapitu"/>
    <w:uiPriority w:val="99"/>
    <w:semiHidden/>
    <w:unhideWhenUsed/>
    <w:rsid w:val="002120C7"/>
    <w:rPr>
      <w:color w:val="0000FF"/>
      <w:u w:val="single"/>
    </w:rPr>
  </w:style>
  <w:style w:type="paragraph" w:styleId="Poprawka">
    <w:name w:val="Revision"/>
    <w:hidden/>
    <w:uiPriority w:val="99"/>
    <w:semiHidden/>
    <w:rsid w:val="00F04F5E"/>
    <w:pPr>
      <w:spacing w:after="0" w:line="240" w:lineRule="auto"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pw.gov.pl/media/116570/Mechanizmy_przeciwdzialania_20230424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ip.brpo.gov.pl/pl/content/konwencja-onz-o-prawach-osob-niepelnosprawny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L/TXT/PDF/?uri=CELEX:12016P/TXT&amp;from=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CDA1B-ABCA-410F-8C30-810F5A0E9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1120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Zamojska</dc:creator>
  <cp:keywords/>
  <dc:description/>
  <cp:lastModifiedBy>Damian Sobolewski</cp:lastModifiedBy>
  <cp:revision>4</cp:revision>
  <dcterms:created xsi:type="dcterms:W3CDTF">2026-05-13T08:22:00Z</dcterms:created>
  <dcterms:modified xsi:type="dcterms:W3CDTF">2026-05-13T10:37:00Z</dcterms:modified>
</cp:coreProperties>
</file>